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A89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Пояснительная</w:t>
      </w:r>
      <w:proofErr w:type="gramEnd"/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записка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 учебному предмету «Информатика», 8 класс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E30AC4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E30AC4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E30AC4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E30AC4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5A89" w:rsidRDefault="00795A89" w:rsidP="00795A89">
      <w:pPr>
        <w:rPr>
          <w:rFonts w:ascii="Times New Roman" w:hAnsi="Times New Roman" w:cs="Times New Roman"/>
          <w:b/>
          <w:sz w:val="24"/>
          <w:szCs w:val="24"/>
        </w:rPr>
      </w:pPr>
      <w:r w:rsidRPr="00A33C46">
        <w:rPr>
          <w:rFonts w:ascii="Times New Roman" w:hAnsi="Times New Roman" w:cs="Times New Roman"/>
          <w:b/>
          <w:sz w:val="24"/>
          <w:szCs w:val="24"/>
        </w:rPr>
        <w:t xml:space="preserve">Цели и задачи образования </w:t>
      </w:r>
    </w:p>
    <w:p w:rsidR="00795A89" w:rsidRPr="004A070A" w:rsidRDefault="00795A89" w:rsidP="00795A89">
      <w:pPr>
        <w:pStyle w:val="a4"/>
        <w:spacing w:after="0" w:line="276" w:lineRule="auto"/>
        <w:rPr>
          <w:b/>
          <w:i/>
        </w:rPr>
      </w:pPr>
      <w:r w:rsidRPr="004A070A">
        <w:rPr>
          <w:b/>
          <w:i/>
        </w:rPr>
        <w:t xml:space="preserve">  Изучение информатики и информационных технологий в 8 </w:t>
      </w:r>
      <w:proofErr w:type="gramStart"/>
      <w:r w:rsidRPr="004A070A">
        <w:rPr>
          <w:b/>
          <w:i/>
        </w:rPr>
        <w:t>классе  направлено</w:t>
      </w:r>
      <w:proofErr w:type="gramEnd"/>
      <w:r w:rsidRPr="004A070A">
        <w:rPr>
          <w:b/>
          <w:i/>
        </w:rPr>
        <w:t xml:space="preserve"> на достижение следующих целей</w:t>
      </w:r>
      <w:r>
        <w:rPr>
          <w:b/>
          <w:i/>
        </w:rPr>
        <w:t xml:space="preserve"> и задач</w:t>
      </w:r>
      <w:r w:rsidRPr="004A070A">
        <w:rPr>
          <w:b/>
          <w:i/>
        </w:rPr>
        <w:t>:</w:t>
      </w:r>
    </w:p>
    <w:p w:rsidR="00795A89" w:rsidRPr="004A070A" w:rsidRDefault="00795A89" w:rsidP="00795A89">
      <w:pPr>
        <w:numPr>
          <w:ilvl w:val="0"/>
          <w:numId w:val="15"/>
        </w:numPr>
        <w:tabs>
          <w:tab w:val="left" w:pos="426"/>
          <w:tab w:val="num" w:pos="709"/>
        </w:tabs>
        <w:suppressAutoHyphens/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  <w:u w:val="single"/>
        </w:rPr>
        <w:t xml:space="preserve">освоение системы базовых знаний, </w:t>
      </w:r>
      <w:r w:rsidRPr="004A070A">
        <w:rPr>
          <w:rFonts w:ascii="Times New Roman" w:hAnsi="Times New Roman"/>
          <w:sz w:val="24"/>
          <w:szCs w:val="24"/>
        </w:rP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795A89" w:rsidRPr="004A070A" w:rsidRDefault="00795A89" w:rsidP="00795A89">
      <w:pPr>
        <w:numPr>
          <w:ilvl w:val="0"/>
          <w:numId w:val="15"/>
        </w:numPr>
        <w:tabs>
          <w:tab w:val="left" w:pos="426"/>
          <w:tab w:val="num" w:pos="709"/>
        </w:tabs>
        <w:suppressAutoHyphens/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  <w:u w:val="single"/>
        </w:rPr>
        <w:t>овладение умениями</w:t>
      </w:r>
      <w:r w:rsidRPr="004A070A">
        <w:rPr>
          <w:rFonts w:ascii="Times New Roman" w:hAnsi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795A89" w:rsidRPr="004A070A" w:rsidRDefault="00795A89" w:rsidP="00795A89">
      <w:pPr>
        <w:numPr>
          <w:ilvl w:val="0"/>
          <w:numId w:val="15"/>
        </w:numPr>
        <w:tabs>
          <w:tab w:val="left" w:pos="426"/>
          <w:tab w:val="num" w:pos="709"/>
        </w:tabs>
        <w:suppressAutoHyphens/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  <w:u w:val="single"/>
        </w:rPr>
        <w:t xml:space="preserve">развитие </w:t>
      </w:r>
      <w:r w:rsidRPr="004A070A">
        <w:rPr>
          <w:rFonts w:ascii="Times New Roman" w:hAnsi="Times New Roman"/>
          <w:sz w:val="24"/>
          <w:szCs w:val="24"/>
        </w:rPr>
        <w:t xml:space="preserve">познавательных интересов, интеллектуальных и творческих способностей путем освоения и использования методов информатики и средств ИКТ при изучении других школьных предметов; </w:t>
      </w:r>
    </w:p>
    <w:p w:rsidR="00795A89" w:rsidRPr="004A070A" w:rsidRDefault="00795A89" w:rsidP="00795A89">
      <w:pPr>
        <w:numPr>
          <w:ilvl w:val="0"/>
          <w:numId w:val="15"/>
        </w:numPr>
        <w:tabs>
          <w:tab w:val="left" w:pos="426"/>
          <w:tab w:val="num" w:pos="709"/>
        </w:tabs>
        <w:suppressAutoHyphens/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  <w:u w:val="single"/>
        </w:rPr>
        <w:t xml:space="preserve">воспитание </w:t>
      </w:r>
      <w:r w:rsidRPr="004A070A">
        <w:rPr>
          <w:rFonts w:ascii="Times New Roman" w:hAnsi="Times New Roman"/>
          <w:sz w:val="24"/>
          <w:szCs w:val="24"/>
        </w:rPr>
        <w:t xml:space="preserve">ответственного отношения к соблюдению этических и правовых норм информационной деятельности; </w:t>
      </w:r>
    </w:p>
    <w:p w:rsidR="00795A89" w:rsidRPr="004A070A" w:rsidRDefault="00795A89" w:rsidP="00795A89">
      <w:pPr>
        <w:numPr>
          <w:ilvl w:val="0"/>
          <w:numId w:val="15"/>
        </w:numPr>
        <w:tabs>
          <w:tab w:val="left" w:pos="426"/>
          <w:tab w:val="num" w:pos="709"/>
        </w:tabs>
        <w:suppressAutoHyphens/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  <w:u w:val="single"/>
        </w:rPr>
        <w:t xml:space="preserve">приобретение опыта </w:t>
      </w:r>
      <w:r w:rsidRPr="004A070A">
        <w:rPr>
          <w:rFonts w:ascii="Times New Roman" w:hAnsi="Times New Roman"/>
          <w:sz w:val="24"/>
          <w:szCs w:val="24"/>
        </w:rPr>
        <w:t>использования информационных технологий в индивидуальной и коллективной учебной и познавательной, в т</w:t>
      </w:r>
      <w:r>
        <w:rPr>
          <w:rFonts w:ascii="Times New Roman" w:hAnsi="Times New Roman"/>
          <w:sz w:val="24"/>
          <w:szCs w:val="24"/>
        </w:rPr>
        <w:t>ом числе проектной деятельности;</w:t>
      </w:r>
    </w:p>
    <w:p w:rsidR="00795A89" w:rsidRPr="004A070A" w:rsidRDefault="00795A89" w:rsidP="00795A89">
      <w:pPr>
        <w:numPr>
          <w:ilvl w:val="0"/>
          <w:numId w:val="16"/>
        </w:numPr>
        <w:tabs>
          <w:tab w:val="left" w:pos="567"/>
          <w:tab w:val="num" w:pos="709"/>
        </w:tabs>
        <w:suppressAutoHyphens/>
        <w:spacing w:after="0" w:line="276" w:lineRule="auto"/>
        <w:ind w:left="567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</w:rPr>
        <w:t>приобретение знаний по основным содержательным линиям изучения курса информатики и ИКТ;</w:t>
      </w:r>
    </w:p>
    <w:p w:rsidR="00795A89" w:rsidRPr="004A070A" w:rsidRDefault="00795A89" w:rsidP="00795A89">
      <w:pPr>
        <w:numPr>
          <w:ilvl w:val="0"/>
          <w:numId w:val="16"/>
        </w:numPr>
        <w:tabs>
          <w:tab w:val="left" w:pos="567"/>
          <w:tab w:val="num" w:pos="709"/>
        </w:tabs>
        <w:suppressAutoHyphens/>
        <w:spacing w:after="0" w:line="276" w:lineRule="auto"/>
        <w:ind w:left="567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</w:rPr>
        <w:t>овладение способами деятельности в основных программных средах и использования информационных ресурсов.</w:t>
      </w:r>
    </w:p>
    <w:p w:rsidR="00795A89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учебных курсов, предметов, дисциплин (модулей)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</w:t>
      </w:r>
      <w:r w:rsidRPr="005E5A9B">
        <w:rPr>
          <w:rFonts w:ascii="Times New Roman" w:hAnsi="Times New Roman"/>
          <w:sz w:val="24"/>
          <w:szCs w:val="24"/>
        </w:rPr>
        <w:lastRenderedPageBreak/>
        <w:t>их автоматизации.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>Многие предметные знания и способы деятельности (включая использование средств ИКТ</w:t>
      </w:r>
      <w:proofErr w:type="gramStart"/>
      <w:r w:rsidRPr="005E5A9B">
        <w:rPr>
          <w:rFonts w:ascii="Times New Roman" w:hAnsi="Times New Roman"/>
          <w:sz w:val="24"/>
          <w:szCs w:val="24"/>
        </w:rPr>
        <w:t>),  освоенные</w:t>
      </w:r>
      <w:proofErr w:type="gramEnd"/>
      <w:r w:rsidRPr="005E5A9B">
        <w:rPr>
          <w:rFonts w:ascii="Times New Roman" w:hAnsi="Times New Roman"/>
          <w:sz w:val="24"/>
          <w:szCs w:val="24"/>
        </w:rPr>
        <w:t xml:space="preserve">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 и в реальных жизненных ситуациях,  становятся значимыми для формирования качеств личности, т. е. ориентированы на формирование </w:t>
      </w:r>
      <w:proofErr w:type="spellStart"/>
      <w:r w:rsidRPr="005E5A9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E5A9B">
        <w:rPr>
          <w:rFonts w:ascii="Times New Roman" w:hAnsi="Times New Roman"/>
          <w:sz w:val="24"/>
          <w:szCs w:val="24"/>
        </w:rPr>
        <w:t xml:space="preserve">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Одной из основных черт нашего времени </w:t>
      </w:r>
      <w:proofErr w:type="gramStart"/>
      <w:r w:rsidRPr="005E5A9B">
        <w:rPr>
          <w:rFonts w:ascii="Times New Roman" w:hAnsi="Times New Roman"/>
          <w:sz w:val="24"/>
          <w:szCs w:val="24"/>
        </w:rPr>
        <w:t>является  всевозрастающая</w:t>
      </w:r>
      <w:proofErr w:type="gramEnd"/>
      <w:r w:rsidRPr="005E5A9B">
        <w:rPr>
          <w:rFonts w:ascii="Times New Roman" w:hAnsi="Times New Roman"/>
          <w:sz w:val="24"/>
          <w:szCs w:val="24"/>
        </w:rPr>
        <w:t xml:space="preserve"> изменчивость окружающего мира. 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5E5A9B">
        <w:rPr>
          <w:rFonts w:ascii="Times New Roman" w:hAnsi="Times New Roman"/>
          <w:sz w:val="24"/>
          <w:szCs w:val="24"/>
        </w:rPr>
        <w:t>деятельностную</w:t>
      </w:r>
      <w:proofErr w:type="spellEnd"/>
      <w:r w:rsidRPr="005E5A9B">
        <w:rPr>
          <w:rFonts w:ascii="Times New Roman" w:hAnsi="Times New Roman"/>
          <w:sz w:val="24"/>
          <w:szCs w:val="24"/>
        </w:rPr>
        <w:t xml:space="preserve"> жизненную позицию. 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В содержании курса информатики и ИКТ для 8–9 классов основной школы акцент сделан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 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795A89" w:rsidRPr="004A070A" w:rsidRDefault="00795A89" w:rsidP="00795A89">
      <w:pPr>
        <w:pStyle w:val="2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</w:rPr>
        <w:t xml:space="preserve">Планирование составлено на основе авторской </w:t>
      </w:r>
      <w:proofErr w:type="gramStart"/>
      <w:r w:rsidRPr="004A070A">
        <w:rPr>
          <w:rFonts w:ascii="Times New Roman" w:hAnsi="Times New Roman"/>
          <w:sz w:val="24"/>
          <w:szCs w:val="24"/>
        </w:rPr>
        <w:t>программы  курса</w:t>
      </w:r>
      <w:proofErr w:type="gramEnd"/>
      <w:r w:rsidRPr="004A070A">
        <w:rPr>
          <w:rFonts w:ascii="Times New Roman" w:hAnsi="Times New Roman"/>
          <w:sz w:val="24"/>
          <w:szCs w:val="24"/>
        </w:rPr>
        <w:t xml:space="preserve"> информатики и ИКТ  для 8-9 классов общеобразовательной средней школы,  созданной </w:t>
      </w:r>
      <w:proofErr w:type="spellStart"/>
      <w:r w:rsidRPr="004A070A">
        <w:rPr>
          <w:rFonts w:ascii="Times New Roman" w:hAnsi="Times New Roman"/>
          <w:sz w:val="24"/>
          <w:szCs w:val="24"/>
        </w:rPr>
        <w:t>Н.В.Макаровой</w:t>
      </w:r>
      <w:proofErr w:type="spellEnd"/>
      <w:r w:rsidRPr="004A070A">
        <w:rPr>
          <w:rFonts w:ascii="Times New Roman" w:hAnsi="Times New Roman"/>
          <w:sz w:val="24"/>
          <w:szCs w:val="24"/>
        </w:rPr>
        <w:t>.</w:t>
      </w:r>
    </w:p>
    <w:p w:rsidR="00795A89" w:rsidRPr="004A070A" w:rsidRDefault="00795A89" w:rsidP="00795A8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</w:rPr>
        <w:t xml:space="preserve">Планирование составлено на основе закона об образовании, базисного учебного плана, стандарта среднего (полного) общего образования по информатике, обязательного минимума содержания Примерной программы для средних общеобразовательных школ и Программы базового курса «Информатика и </w:t>
      </w:r>
      <w:proofErr w:type="gramStart"/>
      <w:r w:rsidRPr="004A070A">
        <w:rPr>
          <w:rFonts w:ascii="Times New Roman" w:hAnsi="Times New Roman"/>
          <w:sz w:val="24"/>
          <w:szCs w:val="24"/>
        </w:rPr>
        <w:t>ИКТ»  (</w:t>
      </w:r>
      <w:proofErr w:type="gramEnd"/>
      <w:r w:rsidRPr="004A070A">
        <w:rPr>
          <w:rFonts w:ascii="Times New Roman" w:hAnsi="Times New Roman"/>
          <w:sz w:val="24"/>
          <w:szCs w:val="24"/>
        </w:rPr>
        <w:t xml:space="preserve">системно - информационная концепция) к комплекту учебников по информатике и ИКТ для 5-11 классов для основной школы под редакцией проф. Н.В. Макаровой.  </w:t>
      </w: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предмета, курса, дисциплины (модуля) в учебном плане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sz w:val="24"/>
          <w:szCs w:val="24"/>
        </w:rPr>
        <w:t xml:space="preserve"> «Информатика и ИКТ»</w:t>
      </w:r>
      <w:r w:rsidRPr="00E30AC4">
        <w:rPr>
          <w:rFonts w:ascii="Times New Roman" w:hAnsi="Times New Roman" w:cs="Times New Roman"/>
          <w:sz w:val="24"/>
          <w:szCs w:val="24"/>
        </w:rPr>
        <w:t xml:space="preserve"> входит в инвариантную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sz w:val="24"/>
          <w:szCs w:val="24"/>
        </w:rPr>
        <w:t>часть учебного плана.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Общее количество часов в год</w:t>
      </w:r>
      <w:r>
        <w:rPr>
          <w:rFonts w:ascii="Times New Roman" w:hAnsi="Times New Roman" w:cs="Times New Roman"/>
          <w:sz w:val="24"/>
          <w:szCs w:val="24"/>
        </w:rPr>
        <w:t xml:space="preserve"> – 70 часов.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Количество часов в неделю</w:t>
      </w:r>
      <w:r>
        <w:rPr>
          <w:rFonts w:ascii="Times New Roman" w:hAnsi="Times New Roman" w:cs="Times New Roman"/>
          <w:sz w:val="24"/>
          <w:szCs w:val="24"/>
        </w:rPr>
        <w:t xml:space="preserve"> – 2 часа.</w:t>
      </w: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курса,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(модуля)</w:t>
      </w:r>
    </w:p>
    <w:p w:rsidR="00795A89" w:rsidRDefault="00795A89" w:rsidP="00795A89">
      <w:pPr>
        <w:numPr>
          <w:ilvl w:val="0"/>
          <w:numId w:val="1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разделов, характеристика основных содержательных линий, тем.</w:t>
      </w:r>
    </w:p>
    <w:p w:rsidR="00795A89" w:rsidRPr="004A070A" w:rsidRDefault="00795A89" w:rsidP="00795A89">
      <w:pPr>
        <w:spacing w:after="0"/>
        <w:ind w:left="720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4A070A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1.Информационная картина мира</w:t>
      </w:r>
      <w:r w:rsidRPr="004A070A">
        <w:rPr>
          <w:rFonts w:ascii="Times New Roman" w:hAnsi="Times New Roman"/>
          <w:b/>
          <w:sz w:val="24"/>
          <w:szCs w:val="24"/>
          <w:u w:val="single"/>
        </w:rPr>
        <w:t xml:space="preserve"> (№ урока 1-15)</w:t>
      </w:r>
    </w:p>
    <w:p w:rsidR="00795A89" w:rsidRDefault="00795A89" w:rsidP="00795A89">
      <w:pPr>
        <w:pStyle w:val="p1"/>
        <w:spacing w:before="0" w:beforeAutospacing="0" w:after="0" w:afterAutospacing="0" w:line="276" w:lineRule="auto"/>
      </w:pPr>
      <w:r w:rsidRPr="004A070A">
        <w:lastRenderedPageBreak/>
        <w:t>Информация в природе, обществе и технике. Информация и информационные процессы в неживой природе. Информация и информационные процессы в живой природе. Человек: информация и информационные процессы.  Информация и информационные процессы в технике. Кодирование информации с помощью знаковых систем. Знаки: форма и значение. Знаковые системы. Кодирование информации. Количество информации. Количество информации как мера уменьшения неопределенности знания. Определение количества информации. Алфавитный подход к определению количества информации.</w:t>
      </w:r>
    </w:p>
    <w:p w:rsidR="00795A89" w:rsidRDefault="00795A89" w:rsidP="00795A89">
      <w:pPr>
        <w:pStyle w:val="p1"/>
        <w:spacing w:before="0" w:beforeAutospacing="0" w:after="0" w:afterAutospacing="0" w:line="276" w:lineRule="auto"/>
      </w:pPr>
    </w:p>
    <w:p w:rsidR="00795A89" w:rsidRPr="004A070A" w:rsidRDefault="00795A89" w:rsidP="00795A89">
      <w:pPr>
        <w:spacing w:after="0"/>
        <w:ind w:left="567"/>
        <w:rPr>
          <w:rFonts w:ascii="Times New Roman" w:hAnsi="Times New Roman"/>
          <w:sz w:val="24"/>
          <w:szCs w:val="24"/>
          <w:u w:val="single"/>
        </w:rPr>
      </w:pPr>
      <w:r w:rsidRPr="004A070A">
        <w:rPr>
          <w:rFonts w:ascii="Times New Roman" w:hAnsi="Times New Roman"/>
          <w:b/>
          <w:bCs/>
          <w:sz w:val="24"/>
          <w:szCs w:val="24"/>
          <w:u w:val="single"/>
        </w:rPr>
        <w:t>2. Программное обеспечение информационных технологий (№ урока 16-56)</w:t>
      </w:r>
      <w:r w:rsidRPr="004A070A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795A89" w:rsidRPr="004A070A" w:rsidRDefault="00795A89" w:rsidP="00795A89">
      <w:pPr>
        <w:pStyle w:val="p1"/>
        <w:spacing w:before="0" w:beforeAutospacing="0" w:after="0" w:afterAutospacing="0" w:line="276" w:lineRule="auto"/>
        <w:ind w:firstLine="540"/>
      </w:pPr>
      <w:r w:rsidRPr="004A070A">
        <w:t xml:space="preserve">Программная обработка данных на компьютере. Устройство компьютера. Процессор и системная плата. Устройства ввода информации. Устройства вывода информации. Оперативная память. Долговременная память.  Файлы и файловая система. Файл. Файловая система. Работа </w:t>
      </w:r>
      <w:proofErr w:type="gramStart"/>
      <w:r w:rsidRPr="004A070A">
        <w:t>с  файлами</w:t>
      </w:r>
      <w:proofErr w:type="gramEnd"/>
      <w:r w:rsidRPr="004A070A">
        <w:t xml:space="preserve"> и дисками. Программное обеспечение компьютера.  Операционная система.  Прикладное программное обеспечение. Графический интерфейс операционных систем и приложений. Представление информационного пространства с помощью графического интерфейса. Компьютерные вирусы и антивирусные программы. Правовая </w:t>
      </w:r>
      <w:proofErr w:type="gramStart"/>
      <w:r w:rsidRPr="004A070A">
        <w:t>охрана  программ</w:t>
      </w:r>
      <w:proofErr w:type="gramEnd"/>
      <w:r w:rsidRPr="004A070A">
        <w:t xml:space="preserve"> и данных. Защита информации.  Правовая охрана информации. Лицензионные, условно бесплатные и свободно распространяемые программы. Защита информации.</w:t>
      </w:r>
    </w:p>
    <w:p w:rsidR="00795A89" w:rsidRPr="004A070A" w:rsidRDefault="00795A89" w:rsidP="00795A89">
      <w:pPr>
        <w:pStyle w:val="p1"/>
        <w:spacing w:before="0" w:beforeAutospacing="0" w:after="0" w:afterAutospacing="0" w:line="276" w:lineRule="auto"/>
      </w:pPr>
    </w:p>
    <w:p w:rsidR="00795A89" w:rsidRPr="004A070A" w:rsidRDefault="00795A89" w:rsidP="00795A89">
      <w:pPr>
        <w:widowControl w:val="0"/>
        <w:autoSpaceDE w:val="0"/>
        <w:autoSpaceDN w:val="0"/>
        <w:adjustRightInd w:val="0"/>
        <w:spacing w:after="0"/>
        <w:ind w:left="567"/>
        <w:rPr>
          <w:rFonts w:ascii="Times New Roman" w:hAnsi="Times New Roman"/>
          <w:b/>
          <w:sz w:val="24"/>
          <w:szCs w:val="24"/>
          <w:u w:val="single"/>
        </w:rPr>
      </w:pPr>
      <w:r w:rsidRPr="004A070A">
        <w:rPr>
          <w:rFonts w:ascii="Times New Roman" w:hAnsi="Times New Roman"/>
          <w:b/>
          <w:sz w:val="24"/>
          <w:szCs w:val="24"/>
          <w:u w:val="single"/>
        </w:rPr>
        <w:t>3.</w:t>
      </w:r>
      <w:r w:rsidRPr="004A070A">
        <w:rPr>
          <w:rFonts w:ascii="Times New Roman" w:hAnsi="Times New Roman"/>
          <w:b/>
          <w:bCs/>
          <w:sz w:val="24"/>
          <w:szCs w:val="24"/>
          <w:u w:val="single"/>
        </w:rPr>
        <w:t xml:space="preserve"> Техническое обеспечение информационных технологий (№ урока 57-6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4A070A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795A89" w:rsidRPr="00EA31F2" w:rsidRDefault="00795A89" w:rsidP="00795A89">
      <w:pPr>
        <w:pStyle w:val="a6"/>
        <w:spacing w:before="0" w:beforeAutospacing="0" w:after="0" w:afterAutospacing="0"/>
        <w:ind w:firstLine="540"/>
        <w:jc w:val="both"/>
        <w:rPr>
          <w:rFonts w:ascii="Times New Roman" w:hAnsi="Times New Roman"/>
          <w:szCs w:val="20"/>
        </w:rPr>
      </w:pPr>
      <w:r w:rsidRPr="00EA31F2">
        <w:rPr>
          <w:rFonts w:ascii="Times New Roman" w:hAnsi="Times New Roman"/>
          <w:szCs w:val="20"/>
        </w:rPr>
        <w:t xml:space="preserve">Компьютер как средство обработки информации. </w:t>
      </w:r>
      <w:proofErr w:type="gramStart"/>
      <w:r w:rsidRPr="00EA31F2">
        <w:rPr>
          <w:rFonts w:ascii="Times New Roman" w:hAnsi="Times New Roman"/>
          <w:szCs w:val="20"/>
        </w:rPr>
        <w:t>Роль  микропроцессора</w:t>
      </w:r>
      <w:proofErr w:type="gramEnd"/>
      <w:r w:rsidRPr="00EA31F2">
        <w:rPr>
          <w:rFonts w:ascii="Times New Roman" w:hAnsi="Times New Roman"/>
          <w:szCs w:val="20"/>
        </w:rPr>
        <w:t xml:space="preserve"> в структуре компьютера. Основные характеристики м</w:t>
      </w:r>
      <w:r w:rsidRPr="00EA31F2">
        <w:rPr>
          <w:rFonts w:ascii="Times New Roman" w:hAnsi="Times New Roman"/>
          <w:bCs/>
          <w:iCs/>
          <w:szCs w:val="20"/>
        </w:rPr>
        <w:t>икропроцессора</w:t>
      </w:r>
      <w:r w:rsidRPr="00EA31F2">
        <w:rPr>
          <w:rFonts w:ascii="Times New Roman" w:hAnsi="Times New Roman"/>
          <w:b/>
          <w:bCs/>
          <w:i/>
          <w:iCs/>
          <w:szCs w:val="20"/>
        </w:rPr>
        <w:t>.</w:t>
      </w:r>
      <w:r w:rsidRPr="00EA31F2">
        <w:rPr>
          <w:rFonts w:ascii="Times New Roman" w:hAnsi="Times New Roman"/>
          <w:szCs w:val="20"/>
        </w:rPr>
        <w:t xml:space="preserve">  </w:t>
      </w:r>
      <w:r w:rsidRPr="00EA31F2">
        <w:rPr>
          <w:rStyle w:val="a7"/>
          <w:rFonts w:ascii="Times New Roman" w:hAnsi="Times New Roman"/>
          <w:b w:val="0"/>
          <w:iCs/>
          <w:szCs w:val="20"/>
        </w:rPr>
        <w:t xml:space="preserve">  Понятие памяти </w:t>
      </w:r>
      <w:r w:rsidRPr="00EA31F2">
        <w:rPr>
          <w:rFonts w:ascii="Times New Roman" w:hAnsi="Times New Roman"/>
          <w:szCs w:val="20"/>
        </w:rPr>
        <w:t xml:space="preserve">компьютера. назначение, основные характеристики и виды памяти. Типы устройств внешней памяти и </w:t>
      </w:r>
      <w:proofErr w:type="gramStart"/>
      <w:r w:rsidRPr="00EA31F2">
        <w:rPr>
          <w:rFonts w:ascii="Times New Roman" w:hAnsi="Times New Roman"/>
          <w:szCs w:val="20"/>
        </w:rPr>
        <w:t>их  характеристики</w:t>
      </w:r>
      <w:proofErr w:type="gramEnd"/>
      <w:r w:rsidRPr="00EA31F2">
        <w:rPr>
          <w:rFonts w:ascii="Times New Roman" w:hAnsi="Times New Roman"/>
          <w:szCs w:val="20"/>
        </w:rPr>
        <w:t xml:space="preserve">.  Классификация устройств ввода информации. Клавиатура. Манипуляторы. Сенсорные устройства ввода. Устройства сканирования. Устройства распознавания речи. Классификация устройств вывода информации. Мониторы. Принтеры. Плоттеры. Устройства </w:t>
      </w:r>
      <w:proofErr w:type="gramStart"/>
      <w:r w:rsidRPr="00EA31F2">
        <w:rPr>
          <w:rFonts w:ascii="Times New Roman" w:hAnsi="Times New Roman"/>
          <w:szCs w:val="20"/>
        </w:rPr>
        <w:t>звукового  вывода</w:t>
      </w:r>
      <w:proofErr w:type="gramEnd"/>
      <w:r w:rsidRPr="00EA31F2">
        <w:rPr>
          <w:rFonts w:ascii="Times New Roman" w:hAnsi="Times New Roman"/>
          <w:szCs w:val="20"/>
        </w:rPr>
        <w:t xml:space="preserve">. </w:t>
      </w:r>
      <w:r w:rsidRPr="00EA31F2">
        <w:rPr>
          <w:rFonts w:ascii="Times New Roman" w:hAnsi="Times New Roman"/>
          <w:bCs/>
          <w:iCs/>
          <w:szCs w:val="20"/>
        </w:rPr>
        <w:t xml:space="preserve">Счетно-решающие средства до появления ЭВМ. Первое поколение ЭВМ. </w:t>
      </w:r>
      <w:r w:rsidRPr="00EA31F2">
        <w:rPr>
          <w:rFonts w:ascii="Times New Roman" w:hAnsi="Times New Roman"/>
          <w:szCs w:val="20"/>
        </w:rPr>
        <w:t xml:space="preserve"> Второе </w:t>
      </w:r>
      <w:r w:rsidRPr="00EA31F2">
        <w:rPr>
          <w:rFonts w:ascii="Times New Roman" w:hAnsi="Times New Roman"/>
          <w:bCs/>
          <w:iCs/>
          <w:szCs w:val="20"/>
        </w:rPr>
        <w:t xml:space="preserve">поколение ЭВМ. </w:t>
      </w:r>
      <w:proofErr w:type="gramStart"/>
      <w:r w:rsidRPr="00EA31F2">
        <w:rPr>
          <w:rFonts w:ascii="Times New Roman" w:hAnsi="Times New Roman"/>
          <w:bCs/>
          <w:iCs/>
          <w:szCs w:val="20"/>
        </w:rPr>
        <w:t>Третье  поколение</w:t>
      </w:r>
      <w:proofErr w:type="gramEnd"/>
      <w:r w:rsidRPr="00EA31F2">
        <w:rPr>
          <w:rFonts w:ascii="Times New Roman" w:hAnsi="Times New Roman"/>
          <w:bCs/>
          <w:iCs/>
          <w:szCs w:val="20"/>
        </w:rPr>
        <w:t xml:space="preserve"> ЭВМ. </w:t>
      </w:r>
      <w:proofErr w:type="gramStart"/>
      <w:r w:rsidRPr="00EA31F2">
        <w:rPr>
          <w:rFonts w:ascii="Times New Roman" w:hAnsi="Times New Roman"/>
          <w:bCs/>
          <w:iCs/>
          <w:szCs w:val="20"/>
        </w:rPr>
        <w:t>Четвертое  поколение</w:t>
      </w:r>
      <w:proofErr w:type="gramEnd"/>
      <w:r w:rsidRPr="00EA31F2">
        <w:rPr>
          <w:rFonts w:ascii="Times New Roman" w:hAnsi="Times New Roman"/>
          <w:bCs/>
          <w:iCs/>
          <w:szCs w:val="20"/>
        </w:rPr>
        <w:t xml:space="preserve"> ЭВМ. Перспективы развития </w:t>
      </w:r>
      <w:r w:rsidRPr="00EA31F2">
        <w:rPr>
          <w:rFonts w:ascii="Times New Roman" w:hAnsi="Times New Roman"/>
          <w:szCs w:val="20"/>
        </w:rPr>
        <w:t xml:space="preserve">компьютерных систем. </w:t>
      </w:r>
      <w:r w:rsidRPr="00EA31F2">
        <w:rPr>
          <w:rFonts w:ascii="Times New Roman" w:hAnsi="Times New Roman"/>
          <w:bCs/>
          <w:iCs/>
          <w:szCs w:val="20"/>
        </w:rPr>
        <w:t xml:space="preserve">Класс больших </w:t>
      </w:r>
      <w:r w:rsidRPr="00EA31F2">
        <w:rPr>
          <w:rFonts w:ascii="Times New Roman" w:hAnsi="Times New Roman"/>
          <w:szCs w:val="20"/>
        </w:rPr>
        <w:t xml:space="preserve">компьютеров. Серверы. Суперкомпьютеры. Класс малых компьютеров. Персональные компьютеры. Портативные компьютеры. Промышленные компьютеры. </w:t>
      </w:r>
    </w:p>
    <w:p w:rsidR="00795A89" w:rsidRDefault="00795A89" w:rsidP="00795A89">
      <w:pPr>
        <w:pStyle w:val="a6"/>
        <w:spacing w:before="0" w:beforeAutospacing="0" w:after="0" w:afterAutospacing="0"/>
        <w:ind w:firstLine="540"/>
        <w:jc w:val="both"/>
        <w:rPr>
          <w:rFonts w:ascii="Times New Roman" w:hAnsi="Times New Roman"/>
          <w:b/>
          <w:u w:val="single"/>
        </w:rPr>
      </w:pPr>
    </w:p>
    <w:p w:rsidR="00795A89" w:rsidRPr="004A070A" w:rsidRDefault="00795A89" w:rsidP="00795A89">
      <w:pPr>
        <w:tabs>
          <w:tab w:val="left" w:pos="567"/>
        </w:tabs>
        <w:spacing w:after="0"/>
        <w:ind w:firstLine="585"/>
        <w:rPr>
          <w:rFonts w:ascii="Times New Roman" w:hAnsi="Times New Roman"/>
          <w:b/>
          <w:sz w:val="24"/>
          <w:szCs w:val="24"/>
          <w:u w:val="single"/>
        </w:rPr>
      </w:pPr>
      <w:r w:rsidRPr="004A070A">
        <w:rPr>
          <w:rFonts w:ascii="Times New Roman" w:hAnsi="Times New Roman"/>
          <w:b/>
          <w:sz w:val="24"/>
          <w:szCs w:val="24"/>
          <w:u w:val="single"/>
        </w:rPr>
        <w:t>4. Повторение (№ урока 6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4A070A">
        <w:rPr>
          <w:rFonts w:ascii="Times New Roman" w:hAnsi="Times New Roman"/>
          <w:b/>
          <w:sz w:val="24"/>
          <w:szCs w:val="24"/>
          <w:u w:val="single"/>
        </w:rPr>
        <w:t>-</w:t>
      </w:r>
      <w:r>
        <w:rPr>
          <w:rFonts w:ascii="Times New Roman" w:hAnsi="Times New Roman"/>
          <w:b/>
          <w:sz w:val="24"/>
          <w:szCs w:val="24"/>
          <w:u w:val="single"/>
        </w:rPr>
        <w:t>70</w:t>
      </w:r>
      <w:r w:rsidRPr="004A070A">
        <w:rPr>
          <w:rFonts w:ascii="Times New Roman" w:hAnsi="Times New Roman"/>
          <w:b/>
          <w:sz w:val="24"/>
          <w:szCs w:val="24"/>
          <w:u w:val="single"/>
        </w:rPr>
        <w:t xml:space="preserve">) </w:t>
      </w:r>
    </w:p>
    <w:p w:rsidR="00795A89" w:rsidRPr="004A070A" w:rsidRDefault="00795A89" w:rsidP="00795A89">
      <w:pPr>
        <w:pStyle w:val="p1"/>
        <w:spacing w:before="0" w:beforeAutospacing="0" w:after="0" w:afterAutospacing="0" w:line="276" w:lineRule="auto"/>
        <w:ind w:firstLine="540"/>
      </w:pP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Пояснительная</w:t>
      </w:r>
      <w:proofErr w:type="gramEnd"/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записка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 учебному предмету «Информатика», 9 класс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E30AC4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E30AC4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E30AC4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E30AC4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5A89" w:rsidRPr="00F327C1" w:rsidRDefault="00795A89" w:rsidP="00795A89">
      <w:pPr>
        <w:pStyle w:val="a4"/>
        <w:spacing w:after="0" w:line="276" w:lineRule="auto"/>
        <w:rPr>
          <w:b/>
          <w:i/>
        </w:rPr>
      </w:pPr>
      <w:r w:rsidRPr="00F327C1">
        <w:rPr>
          <w:b/>
          <w:i/>
        </w:rPr>
        <w:t xml:space="preserve">Изучение информатики и информационных технологий в 9 </w:t>
      </w:r>
      <w:proofErr w:type="gramStart"/>
      <w:r w:rsidRPr="00F327C1">
        <w:rPr>
          <w:b/>
          <w:i/>
        </w:rPr>
        <w:t>классе  направлено</w:t>
      </w:r>
      <w:proofErr w:type="gramEnd"/>
      <w:r w:rsidRPr="00F327C1">
        <w:rPr>
          <w:b/>
          <w:i/>
        </w:rPr>
        <w:t xml:space="preserve"> на достижение следующих целей</w:t>
      </w:r>
      <w:r>
        <w:rPr>
          <w:b/>
          <w:i/>
        </w:rPr>
        <w:t xml:space="preserve"> и задач</w:t>
      </w:r>
      <w:r w:rsidRPr="00F327C1">
        <w:rPr>
          <w:b/>
          <w:i/>
        </w:rPr>
        <w:t>:</w:t>
      </w:r>
    </w:p>
    <w:p w:rsidR="00795A89" w:rsidRPr="00F327C1" w:rsidRDefault="00795A89" w:rsidP="00795A89">
      <w:pPr>
        <w:numPr>
          <w:ilvl w:val="0"/>
          <w:numId w:val="15"/>
        </w:numPr>
        <w:tabs>
          <w:tab w:val="clear" w:pos="1117"/>
          <w:tab w:val="left" w:pos="426"/>
          <w:tab w:val="num" w:pos="644"/>
          <w:tab w:val="num" w:pos="709"/>
        </w:tabs>
        <w:suppressAutoHyphens/>
        <w:autoSpaceDN w:val="0"/>
        <w:spacing w:after="0" w:line="276" w:lineRule="auto"/>
        <w:ind w:left="709" w:hanging="283"/>
        <w:rPr>
          <w:rFonts w:ascii="Times New Roman" w:hAnsi="Times New Roman"/>
          <w:sz w:val="24"/>
          <w:szCs w:val="24"/>
          <w:lang w:eastAsia="ar-SA"/>
        </w:rPr>
      </w:pPr>
      <w:r w:rsidRPr="00F327C1">
        <w:rPr>
          <w:rFonts w:ascii="Times New Roman" w:hAnsi="Times New Roman"/>
          <w:sz w:val="24"/>
          <w:szCs w:val="24"/>
          <w:u w:val="single"/>
          <w:lang w:eastAsia="ar-SA"/>
        </w:rPr>
        <w:t xml:space="preserve">освоение системы базовых знаний, </w:t>
      </w:r>
      <w:r w:rsidRPr="00F327C1">
        <w:rPr>
          <w:rFonts w:ascii="Times New Roman" w:hAnsi="Times New Roman"/>
          <w:sz w:val="24"/>
          <w:szCs w:val="24"/>
          <w:lang w:eastAsia="ar-SA"/>
        </w:rP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795A89" w:rsidRPr="00F327C1" w:rsidRDefault="00795A89" w:rsidP="00795A89">
      <w:pPr>
        <w:numPr>
          <w:ilvl w:val="0"/>
          <w:numId w:val="15"/>
        </w:numPr>
        <w:tabs>
          <w:tab w:val="clear" w:pos="1117"/>
          <w:tab w:val="left" w:pos="426"/>
          <w:tab w:val="num" w:pos="644"/>
          <w:tab w:val="num" w:pos="709"/>
        </w:tabs>
        <w:suppressAutoHyphens/>
        <w:autoSpaceDN w:val="0"/>
        <w:spacing w:after="0" w:line="276" w:lineRule="auto"/>
        <w:ind w:left="709" w:hanging="283"/>
        <w:rPr>
          <w:rFonts w:ascii="Times New Roman" w:hAnsi="Times New Roman"/>
          <w:sz w:val="24"/>
          <w:szCs w:val="24"/>
          <w:lang w:eastAsia="ar-SA"/>
        </w:rPr>
      </w:pPr>
      <w:r w:rsidRPr="00F327C1">
        <w:rPr>
          <w:rFonts w:ascii="Times New Roman" w:hAnsi="Times New Roman"/>
          <w:sz w:val="24"/>
          <w:szCs w:val="24"/>
          <w:u w:val="single"/>
          <w:lang w:eastAsia="ar-SA"/>
        </w:rPr>
        <w:t>овладение умениями</w:t>
      </w:r>
      <w:r w:rsidRPr="00F327C1">
        <w:rPr>
          <w:rFonts w:ascii="Times New Roman" w:hAnsi="Times New Roman"/>
          <w:sz w:val="24"/>
          <w:szCs w:val="24"/>
          <w:lang w:eastAsia="ar-SA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795A89" w:rsidRPr="00F327C1" w:rsidRDefault="00795A89" w:rsidP="00795A89">
      <w:pPr>
        <w:numPr>
          <w:ilvl w:val="0"/>
          <w:numId w:val="15"/>
        </w:numPr>
        <w:tabs>
          <w:tab w:val="clear" w:pos="1117"/>
          <w:tab w:val="left" w:pos="426"/>
          <w:tab w:val="num" w:pos="644"/>
          <w:tab w:val="num" w:pos="709"/>
        </w:tabs>
        <w:suppressAutoHyphens/>
        <w:autoSpaceDN w:val="0"/>
        <w:spacing w:after="0" w:line="276" w:lineRule="auto"/>
        <w:ind w:left="709" w:hanging="283"/>
        <w:rPr>
          <w:rFonts w:ascii="Times New Roman" w:hAnsi="Times New Roman"/>
          <w:sz w:val="24"/>
          <w:szCs w:val="24"/>
          <w:lang w:eastAsia="ar-SA"/>
        </w:rPr>
      </w:pPr>
      <w:r w:rsidRPr="00F327C1">
        <w:rPr>
          <w:rFonts w:ascii="Times New Roman" w:hAnsi="Times New Roman"/>
          <w:sz w:val="24"/>
          <w:szCs w:val="24"/>
          <w:u w:val="single"/>
          <w:lang w:eastAsia="ar-SA"/>
        </w:rPr>
        <w:t>развитие</w:t>
      </w:r>
      <w:r w:rsidRPr="00F327C1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F327C1">
        <w:rPr>
          <w:rFonts w:ascii="Times New Roman" w:hAnsi="Times New Roman"/>
          <w:sz w:val="24"/>
          <w:szCs w:val="24"/>
          <w:lang w:eastAsia="ar-SA"/>
        </w:rPr>
        <w:t xml:space="preserve">познавательных интересов, интеллектуальных и творческих способностей путем освоения и использования методов информатики и средств ИКТ при изучении других школьных предметов; </w:t>
      </w:r>
    </w:p>
    <w:p w:rsidR="00795A89" w:rsidRPr="00F327C1" w:rsidRDefault="00795A89" w:rsidP="00795A89">
      <w:pPr>
        <w:numPr>
          <w:ilvl w:val="0"/>
          <w:numId w:val="15"/>
        </w:numPr>
        <w:tabs>
          <w:tab w:val="clear" w:pos="1117"/>
          <w:tab w:val="left" w:pos="426"/>
          <w:tab w:val="num" w:pos="644"/>
          <w:tab w:val="num" w:pos="709"/>
        </w:tabs>
        <w:suppressAutoHyphens/>
        <w:autoSpaceDN w:val="0"/>
        <w:spacing w:after="0" w:line="276" w:lineRule="auto"/>
        <w:ind w:left="709" w:hanging="283"/>
        <w:rPr>
          <w:rFonts w:ascii="Times New Roman" w:hAnsi="Times New Roman"/>
          <w:sz w:val="24"/>
          <w:szCs w:val="24"/>
          <w:lang w:eastAsia="ar-SA"/>
        </w:rPr>
      </w:pPr>
      <w:r w:rsidRPr="00F327C1">
        <w:rPr>
          <w:rFonts w:ascii="Times New Roman" w:hAnsi="Times New Roman"/>
          <w:sz w:val="24"/>
          <w:szCs w:val="24"/>
          <w:u w:val="single"/>
          <w:lang w:eastAsia="ar-SA"/>
        </w:rPr>
        <w:t>воспитание</w:t>
      </w:r>
      <w:r w:rsidRPr="00F327C1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F327C1">
        <w:rPr>
          <w:rFonts w:ascii="Times New Roman" w:hAnsi="Times New Roman"/>
          <w:sz w:val="24"/>
          <w:szCs w:val="24"/>
          <w:lang w:eastAsia="ar-SA"/>
        </w:rPr>
        <w:t xml:space="preserve">ответственного отношения к соблюдению этических и правовых норм информационной деятельности; </w:t>
      </w:r>
    </w:p>
    <w:p w:rsidR="00795A89" w:rsidRPr="002C30E9" w:rsidRDefault="00795A89" w:rsidP="00795A89">
      <w:pPr>
        <w:numPr>
          <w:ilvl w:val="0"/>
          <w:numId w:val="15"/>
        </w:numPr>
        <w:tabs>
          <w:tab w:val="clear" w:pos="1117"/>
          <w:tab w:val="left" w:pos="426"/>
          <w:tab w:val="num" w:pos="644"/>
          <w:tab w:val="num" w:pos="709"/>
        </w:tabs>
        <w:suppressAutoHyphens/>
        <w:autoSpaceDN w:val="0"/>
        <w:spacing w:after="0" w:line="276" w:lineRule="auto"/>
        <w:ind w:left="709" w:hanging="283"/>
        <w:rPr>
          <w:rFonts w:ascii="Times New Roman" w:hAnsi="Times New Roman"/>
          <w:sz w:val="24"/>
          <w:szCs w:val="24"/>
          <w:lang w:eastAsia="ar-SA"/>
        </w:rPr>
      </w:pPr>
      <w:r w:rsidRPr="00F327C1">
        <w:rPr>
          <w:rFonts w:ascii="Times New Roman" w:hAnsi="Times New Roman"/>
          <w:sz w:val="24"/>
          <w:szCs w:val="24"/>
          <w:u w:val="single"/>
          <w:lang w:eastAsia="ar-SA"/>
        </w:rPr>
        <w:t>приобретение опыта</w:t>
      </w:r>
      <w:r w:rsidRPr="00F327C1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F327C1">
        <w:rPr>
          <w:rFonts w:ascii="Times New Roman" w:hAnsi="Times New Roman"/>
          <w:sz w:val="24"/>
          <w:szCs w:val="24"/>
          <w:lang w:eastAsia="ar-SA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795A89" w:rsidRPr="00F327C1" w:rsidRDefault="00795A89" w:rsidP="00795A89">
      <w:pPr>
        <w:pStyle w:val="a4"/>
        <w:numPr>
          <w:ilvl w:val="0"/>
          <w:numId w:val="17"/>
        </w:numPr>
        <w:spacing w:after="0" w:line="276" w:lineRule="auto"/>
      </w:pPr>
      <w:r w:rsidRPr="00F327C1">
        <w:t>систематизировать подходы к изучению предмета;</w:t>
      </w:r>
    </w:p>
    <w:p w:rsidR="00795A89" w:rsidRPr="00F327C1" w:rsidRDefault="00795A89" w:rsidP="00795A89">
      <w:pPr>
        <w:pStyle w:val="a4"/>
        <w:numPr>
          <w:ilvl w:val="0"/>
          <w:numId w:val="17"/>
        </w:numPr>
        <w:spacing w:after="0" w:line="276" w:lineRule="auto"/>
      </w:pPr>
      <w:r w:rsidRPr="00F327C1">
        <w:t>сформировать у обучающихся единую систему понятий, связанных с созданием, получением, обработкой, интерпретацией и хранением информации;</w:t>
      </w:r>
    </w:p>
    <w:p w:rsidR="00795A89" w:rsidRPr="00F327C1" w:rsidRDefault="00795A89" w:rsidP="00795A89">
      <w:pPr>
        <w:pStyle w:val="a4"/>
        <w:numPr>
          <w:ilvl w:val="0"/>
          <w:numId w:val="17"/>
        </w:numPr>
        <w:spacing w:after="0" w:line="276" w:lineRule="auto"/>
      </w:pPr>
      <w:r w:rsidRPr="00F327C1">
        <w:t>научить пользоваться распространенными прикладными пакетами;</w:t>
      </w:r>
    </w:p>
    <w:p w:rsidR="00795A89" w:rsidRPr="00F327C1" w:rsidRDefault="00795A89" w:rsidP="00795A89">
      <w:pPr>
        <w:pStyle w:val="a4"/>
        <w:numPr>
          <w:ilvl w:val="0"/>
          <w:numId w:val="17"/>
        </w:numPr>
        <w:spacing w:after="0" w:line="276" w:lineRule="auto"/>
      </w:pPr>
      <w:r w:rsidRPr="00F327C1">
        <w:t>показать основные приемы эффективного использования информационных технологий;</w:t>
      </w:r>
    </w:p>
    <w:p w:rsidR="00795A89" w:rsidRDefault="00795A89" w:rsidP="00795A89">
      <w:pPr>
        <w:pStyle w:val="a4"/>
        <w:numPr>
          <w:ilvl w:val="0"/>
          <w:numId w:val="17"/>
        </w:numPr>
        <w:spacing w:after="0" w:line="276" w:lineRule="auto"/>
      </w:pPr>
      <w:r w:rsidRPr="00F327C1">
        <w:t>сформировать логические связи с другими предметами, входящими в курс среднего образования.</w:t>
      </w:r>
    </w:p>
    <w:p w:rsidR="00795A89" w:rsidRPr="00F327C1" w:rsidRDefault="00795A89" w:rsidP="00795A89">
      <w:pPr>
        <w:pStyle w:val="a4"/>
        <w:spacing w:after="0" w:line="276" w:lineRule="auto"/>
        <w:ind w:left="786"/>
      </w:pPr>
    </w:p>
    <w:p w:rsidR="00795A89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Обща</w:t>
      </w:r>
      <w:r>
        <w:rPr>
          <w:rFonts w:ascii="Times New Roman" w:hAnsi="Times New Roman" w:cs="Times New Roman"/>
          <w:b/>
          <w:bCs/>
          <w:sz w:val="24"/>
          <w:szCs w:val="24"/>
        </w:rPr>
        <w:t>я характеристика учебного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предмет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Информатика имеет очень большое и всё возрастающее число междисциплинарных связей, причем как на уровне понятийного аппарата, так и на уровне инструментария. 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>Многие предметные знания и способы деятельности (включая использование средств ИКТ</w:t>
      </w:r>
      <w:proofErr w:type="gramStart"/>
      <w:r w:rsidRPr="005E5A9B">
        <w:rPr>
          <w:rFonts w:ascii="Times New Roman" w:hAnsi="Times New Roman"/>
          <w:sz w:val="24"/>
          <w:szCs w:val="24"/>
        </w:rPr>
        <w:t>),  освоенные</w:t>
      </w:r>
      <w:proofErr w:type="gramEnd"/>
      <w:r w:rsidRPr="005E5A9B">
        <w:rPr>
          <w:rFonts w:ascii="Times New Roman" w:hAnsi="Times New Roman"/>
          <w:sz w:val="24"/>
          <w:szCs w:val="24"/>
        </w:rPr>
        <w:t xml:space="preserve">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 и в реальных жизненных ситуациях,  становятся значимыми для </w:t>
      </w:r>
      <w:r w:rsidRPr="005E5A9B">
        <w:rPr>
          <w:rFonts w:ascii="Times New Roman" w:hAnsi="Times New Roman"/>
          <w:sz w:val="24"/>
          <w:szCs w:val="24"/>
        </w:rPr>
        <w:lastRenderedPageBreak/>
        <w:t xml:space="preserve">формирования качеств личности, т. е. ориентированы на формирование </w:t>
      </w:r>
      <w:proofErr w:type="spellStart"/>
      <w:r w:rsidRPr="005E5A9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5E5A9B">
        <w:rPr>
          <w:rFonts w:ascii="Times New Roman" w:hAnsi="Times New Roman"/>
          <w:sz w:val="24"/>
          <w:szCs w:val="24"/>
        </w:rPr>
        <w:t xml:space="preserve">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Одной из основных черт нашего времени </w:t>
      </w:r>
      <w:proofErr w:type="gramStart"/>
      <w:r w:rsidRPr="005E5A9B">
        <w:rPr>
          <w:rFonts w:ascii="Times New Roman" w:hAnsi="Times New Roman"/>
          <w:sz w:val="24"/>
          <w:szCs w:val="24"/>
        </w:rPr>
        <w:t>является  всевозрастающая</w:t>
      </w:r>
      <w:proofErr w:type="gramEnd"/>
      <w:r w:rsidRPr="005E5A9B">
        <w:rPr>
          <w:rFonts w:ascii="Times New Roman" w:hAnsi="Times New Roman"/>
          <w:sz w:val="24"/>
          <w:szCs w:val="24"/>
        </w:rPr>
        <w:t xml:space="preserve"> изменчивость окружающего мира. 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5E5A9B">
        <w:rPr>
          <w:rFonts w:ascii="Times New Roman" w:hAnsi="Times New Roman"/>
          <w:sz w:val="24"/>
          <w:szCs w:val="24"/>
        </w:rPr>
        <w:t>деятельностную</w:t>
      </w:r>
      <w:proofErr w:type="spellEnd"/>
      <w:r w:rsidRPr="005E5A9B">
        <w:rPr>
          <w:rFonts w:ascii="Times New Roman" w:hAnsi="Times New Roman"/>
          <w:sz w:val="24"/>
          <w:szCs w:val="24"/>
        </w:rPr>
        <w:t xml:space="preserve"> жизненную позицию. 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В содержании курса информатики и ИКТ для 8–9 классов основной школы акцент сделан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 </w:t>
      </w:r>
    </w:p>
    <w:p w:rsidR="00795A89" w:rsidRPr="005E5A9B" w:rsidRDefault="00795A89" w:rsidP="00795A8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5A9B">
        <w:rPr>
          <w:rFonts w:ascii="Times New Roman" w:hAnsi="Times New Roman"/>
          <w:sz w:val="24"/>
          <w:szCs w:val="24"/>
        </w:rPr>
        <w:t xml:space="preserve"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795A89" w:rsidRPr="004A070A" w:rsidRDefault="00795A89" w:rsidP="00795A89">
      <w:pPr>
        <w:pStyle w:val="2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</w:rPr>
        <w:t xml:space="preserve">Планирование составлено на основе авторской </w:t>
      </w:r>
      <w:proofErr w:type="gramStart"/>
      <w:r w:rsidRPr="004A070A">
        <w:rPr>
          <w:rFonts w:ascii="Times New Roman" w:hAnsi="Times New Roman"/>
          <w:sz w:val="24"/>
          <w:szCs w:val="24"/>
        </w:rPr>
        <w:t>программы  курса</w:t>
      </w:r>
      <w:proofErr w:type="gramEnd"/>
      <w:r w:rsidRPr="004A070A">
        <w:rPr>
          <w:rFonts w:ascii="Times New Roman" w:hAnsi="Times New Roman"/>
          <w:sz w:val="24"/>
          <w:szCs w:val="24"/>
        </w:rPr>
        <w:t xml:space="preserve"> информатики и ИКТ  для 8-9 классов общеобразовательной средней школы,  созданной </w:t>
      </w:r>
      <w:proofErr w:type="spellStart"/>
      <w:r w:rsidRPr="004A070A">
        <w:rPr>
          <w:rFonts w:ascii="Times New Roman" w:hAnsi="Times New Roman"/>
          <w:sz w:val="24"/>
          <w:szCs w:val="24"/>
        </w:rPr>
        <w:t>Н.В.Макаровой</w:t>
      </w:r>
      <w:proofErr w:type="spellEnd"/>
      <w:r w:rsidRPr="004A070A">
        <w:rPr>
          <w:rFonts w:ascii="Times New Roman" w:hAnsi="Times New Roman"/>
          <w:sz w:val="24"/>
          <w:szCs w:val="24"/>
        </w:rPr>
        <w:t>.</w:t>
      </w:r>
    </w:p>
    <w:p w:rsidR="00795A89" w:rsidRPr="004A070A" w:rsidRDefault="00795A89" w:rsidP="00795A8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4A070A">
        <w:rPr>
          <w:rFonts w:ascii="Times New Roman" w:hAnsi="Times New Roman"/>
          <w:sz w:val="24"/>
          <w:szCs w:val="24"/>
        </w:rPr>
        <w:t xml:space="preserve">Планирование составлено на основе закона об образовании, базисного учебного плана, стандарта среднего (полного) общего образования по информатике, обязательного минимума содержания Примерной программы для средних общеобразовательных школ и Программы базового курса «Информатика и </w:t>
      </w:r>
      <w:proofErr w:type="gramStart"/>
      <w:r w:rsidRPr="004A070A">
        <w:rPr>
          <w:rFonts w:ascii="Times New Roman" w:hAnsi="Times New Roman"/>
          <w:sz w:val="24"/>
          <w:szCs w:val="24"/>
        </w:rPr>
        <w:t>ИКТ»  (</w:t>
      </w:r>
      <w:proofErr w:type="gramEnd"/>
      <w:r w:rsidRPr="004A070A">
        <w:rPr>
          <w:rFonts w:ascii="Times New Roman" w:hAnsi="Times New Roman"/>
          <w:sz w:val="24"/>
          <w:szCs w:val="24"/>
        </w:rPr>
        <w:t xml:space="preserve">системно - информационная концепция) к комплекту учебников по информатике и ИКТ для 5-11 классов для основной школы под редакцией проф. Н.В. Макаровой.  </w:t>
      </w: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в учебном плане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sz w:val="24"/>
          <w:szCs w:val="24"/>
        </w:rPr>
        <w:t xml:space="preserve"> «Информатика и ИКТ» входит в инвариантную </w:t>
      </w:r>
      <w:r w:rsidRPr="00E30AC4">
        <w:rPr>
          <w:rFonts w:ascii="Times New Roman" w:hAnsi="Times New Roman" w:cs="Times New Roman"/>
          <w:sz w:val="24"/>
          <w:szCs w:val="24"/>
        </w:rPr>
        <w:t>часть учебного плана.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Общее количество часов в год</w:t>
      </w:r>
      <w:r>
        <w:rPr>
          <w:rFonts w:ascii="Times New Roman" w:hAnsi="Times New Roman" w:cs="Times New Roman"/>
          <w:sz w:val="24"/>
          <w:szCs w:val="24"/>
        </w:rPr>
        <w:t xml:space="preserve"> – 2 часа.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Количество часов в неделю</w:t>
      </w:r>
      <w:r>
        <w:rPr>
          <w:rFonts w:ascii="Times New Roman" w:hAnsi="Times New Roman" w:cs="Times New Roman"/>
          <w:sz w:val="24"/>
          <w:szCs w:val="24"/>
        </w:rPr>
        <w:t xml:space="preserve"> – 66 часов.</w:t>
      </w:r>
    </w:p>
    <w:p w:rsidR="00795A89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курса,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(модуля)</w:t>
      </w:r>
    </w:p>
    <w:p w:rsidR="00795A89" w:rsidRDefault="00795A89" w:rsidP="00795A89">
      <w:pPr>
        <w:numPr>
          <w:ilvl w:val="0"/>
          <w:numId w:val="1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Наименование разделов, характеристика основных содержательных линий, тем.</w:t>
      </w:r>
    </w:p>
    <w:p w:rsidR="00795A89" w:rsidRPr="00F327C1" w:rsidRDefault="00795A89" w:rsidP="00795A89">
      <w:pPr>
        <w:shd w:val="clear" w:color="auto" w:fill="FFFFFF"/>
        <w:spacing w:after="0"/>
        <w:ind w:left="17" w:right="635"/>
        <w:rPr>
          <w:rFonts w:ascii="Times New Roman" w:hAnsi="Times New Roman"/>
          <w:b/>
          <w:bCs/>
          <w:sz w:val="24"/>
          <w:szCs w:val="24"/>
          <w:u w:val="single"/>
        </w:rPr>
      </w:pP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Часть 1. Информационная картина мира (№ урока 1-1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795A89" w:rsidRPr="00F327C1" w:rsidRDefault="00795A89" w:rsidP="00795A89">
      <w:pPr>
        <w:shd w:val="clear" w:color="auto" w:fill="FFFFFF"/>
        <w:spacing w:after="0"/>
        <w:ind w:left="17" w:right="635" w:firstLine="550"/>
        <w:rPr>
          <w:rFonts w:ascii="Times New Roman" w:hAnsi="Times New Roman"/>
          <w:bCs/>
          <w:sz w:val="24"/>
          <w:szCs w:val="24"/>
        </w:rPr>
      </w:pPr>
      <w:r w:rsidRPr="00F327C1">
        <w:rPr>
          <w:rFonts w:ascii="Times New Roman" w:hAnsi="Times New Roman"/>
          <w:bCs/>
          <w:sz w:val="24"/>
          <w:szCs w:val="24"/>
        </w:rPr>
        <w:t xml:space="preserve">Представления о системе объектов. Основы классификации. Классификация моделей. </w:t>
      </w:r>
      <w:r w:rsidRPr="00F327C1">
        <w:rPr>
          <w:rFonts w:ascii="Times New Roman" w:hAnsi="Times New Roman"/>
          <w:sz w:val="24"/>
          <w:szCs w:val="24"/>
        </w:rPr>
        <w:t xml:space="preserve">Моделирование, формализация, визуализация. Моделирование как метод познания. </w:t>
      </w:r>
      <w:r w:rsidRPr="00F327C1">
        <w:rPr>
          <w:rFonts w:ascii="Times New Roman" w:hAnsi="Times New Roman"/>
          <w:bCs/>
          <w:sz w:val="24"/>
          <w:szCs w:val="24"/>
        </w:rPr>
        <w:t xml:space="preserve">Основные этапы моделирования. </w:t>
      </w:r>
      <w:r w:rsidRPr="00F327C1">
        <w:rPr>
          <w:rFonts w:ascii="Times New Roman" w:hAnsi="Times New Roman"/>
          <w:sz w:val="24"/>
          <w:szCs w:val="24"/>
        </w:rPr>
        <w:t xml:space="preserve">Формализация и визуализация моделей. </w:t>
      </w:r>
      <w:r w:rsidRPr="00F327C1">
        <w:rPr>
          <w:rFonts w:ascii="Times New Roman" w:hAnsi="Times New Roman"/>
          <w:bCs/>
          <w:sz w:val="24"/>
          <w:szCs w:val="24"/>
        </w:rPr>
        <w:t>Моделирование в среде графического редактора. Моделирование в среде текстового процессора. Информационные модели в базах данных.</w:t>
      </w:r>
    </w:p>
    <w:p w:rsidR="00795A89" w:rsidRPr="00F327C1" w:rsidRDefault="00795A89" w:rsidP="00795A89">
      <w:pPr>
        <w:shd w:val="clear" w:color="auto" w:fill="FFFFFF"/>
        <w:spacing w:after="0"/>
        <w:ind w:left="17" w:right="635"/>
        <w:rPr>
          <w:rFonts w:ascii="Times New Roman" w:hAnsi="Times New Roman"/>
          <w:bCs/>
          <w:sz w:val="24"/>
          <w:szCs w:val="24"/>
          <w:u w:val="single"/>
        </w:rPr>
      </w:pPr>
    </w:p>
    <w:p w:rsidR="00795A89" w:rsidRPr="00F327C1" w:rsidRDefault="00795A89" w:rsidP="00795A89">
      <w:pPr>
        <w:shd w:val="clear" w:color="auto" w:fill="FFFFFF"/>
        <w:spacing w:after="0"/>
        <w:ind w:left="17" w:right="635"/>
        <w:rPr>
          <w:rFonts w:ascii="Times New Roman" w:hAnsi="Times New Roman"/>
          <w:b/>
          <w:bCs/>
          <w:sz w:val="24"/>
          <w:szCs w:val="24"/>
          <w:u w:val="single"/>
        </w:rPr>
      </w:pP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Часть 2. Программное обеспечение информационных технологий (№ урока 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-5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795A89" w:rsidRPr="00F327C1" w:rsidRDefault="00795A89" w:rsidP="00795A89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F327C1">
        <w:rPr>
          <w:rFonts w:ascii="Times New Roman" w:hAnsi="Times New Roman"/>
          <w:bCs/>
          <w:sz w:val="24"/>
          <w:szCs w:val="24"/>
        </w:rPr>
        <w:t xml:space="preserve">Классификация программ. Основы алгоритмизации. </w:t>
      </w:r>
      <w:r w:rsidRPr="00F327C1">
        <w:rPr>
          <w:rFonts w:ascii="Times New Roman" w:hAnsi="Times New Roman"/>
          <w:sz w:val="24"/>
          <w:szCs w:val="24"/>
        </w:rPr>
        <w:t xml:space="preserve">Алгоритм и его формальное исполнение. Свойства алгоритма и его исполнители. Блок-схемы алгоритмов. Выполнение </w:t>
      </w:r>
      <w:r w:rsidRPr="00F327C1">
        <w:rPr>
          <w:rFonts w:ascii="Times New Roman" w:hAnsi="Times New Roman"/>
          <w:sz w:val="24"/>
          <w:szCs w:val="24"/>
        </w:rPr>
        <w:lastRenderedPageBreak/>
        <w:t xml:space="preserve">алгоритмов компьютером. Кодирование основных типов алгоритмических структур на объектно-ориентированных языках и алгоритмическом языке. Линейный алгоритм. Алгоритмическая структура «ветвление». Алгоритмическая структура «выбор». Алгоритмическая структура «цикл». </w:t>
      </w:r>
      <w:r w:rsidRPr="00F327C1">
        <w:rPr>
          <w:rFonts w:ascii="Times New Roman" w:hAnsi="Times New Roman"/>
          <w:bCs/>
          <w:sz w:val="24"/>
          <w:szCs w:val="24"/>
        </w:rPr>
        <w:t xml:space="preserve">Общая характеристика прикладной среды. Прикладная среда табличного процессора </w:t>
      </w:r>
      <w:r w:rsidRPr="00F327C1">
        <w:rPr>
          <w:rFonts w:ascii="Times New Roman" w:hAnsi="Times New Roman"/>
          <w:bCs/>
          <w:sz w:val="24"/>
          <w:szCs w:val="24"/>
          <w:lang w:val="en-US"/>
        </w:rPr>
        <w:t>Excel</w:t>
      </w:r>
      <w:r w:rsidRPr="00F327C1">
        <w:rPr>
          <w:rFonts w:ascii="Times New Roman" w:hAnsi="Times New Roman"/>
          <w:bCs/>
          <w:sz w:val="24"/>
          <w:szCs w:val="24"/>
        </w:rPr>
        <w:t>.</w:t>
      </w:r>
      <w:r w:rsidRPr="00F327C1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F327C1">
        <w:rPr>
          <w:rFonts w:ascii="Times New Roman" w:hAnsi="Times New Roman"/>
          <w:sz w:val="24"/>
          <w:szCs w:val="24"/>
        </w:rPr>
        <w:t xml:space="preserve">Электронные таблицы. Основные параметры электронных таблиц. Основные типы и форматы данных. Относительные, абсолютные и смешанные ссылки. Встроенные функции. Построение диаграмм и графиков. Сортировка и поиск данных в электронных таблицах. </w:t>
      </w:r>
      <w:r w:rsidRPr="00F327C1">
        <w:rPr>
          <w:rFonts w:ascii="Times New Roman" w:hAnsi="Times New Roman"/>
          <w:bCs/>
          <w:sz w:val="24"/>
          <w:szCs w:val="24"/>
        </w:rPr>
        <w:t xml:space="preserve"> Общая характеристика СУБД. </w:t>
      </w:r>
      <w:proofErr w:type="gramStart"/>
      <w:r w:rsidRPr="00F327C1">
        <w:rPr>
          <w:rFonts w:ascii="Times New Roman" w:hAnsi="Times New Roman"/>
          <w:bCs/>
          <w:sz w:val="24"/>
          <w:szCs w:val="24"/>
        </w:rPr>
        <w:t xml:space="preserve">СУБД  </w:t>
      </w:r>
      <w:r w:rsidRPr="00F327C1">
        <w:rPr>
          <w:rFonts w:ascii="Times New Roman" w:hAnsi="Times New Roman"/>
          <w:bCs/>
          <w:sz w:val="24"/>
          <w:szCs w:val="24"/>
          <w:lang w:val="en-US"/>
        </w:rPr>
        <w:t>Access</w:t>
      </w:r>
      <w:proofErr w:type="gramEnd"/>
      <w:r w:rsidRPr="00F327C1">
        <w:rPr>
          <w:rFonts w:ascii="Times New Roman" w:hAnsi="Times New Roman"/>
          <w:bCs/>
          <w:sz w:val="24"/>
          <w:szCs w:val="24"/>
        </w:rPr>
        <w:t>.</w:t>
      </w:r>
      <w:r w:rsidRPr="00F327C1">
        <w:rPr>
          <w:rFonts w:ascii="Times New Roman" w:hAnsi="Times New Roman"/>
          <w:sz w:val="24"/>
          <w:szCs w:val="24"/>
        </w:rPr>
        <w:t xml:space="preserve"> Объекты, инструменты СУБД. Представление базы данных в виде таблицы и формы</w:t>
      </w:r>
      <w:r w:rsidRPr="00F327C1">
        <w:rPr>
          <w:rFonts w:ascii="Times New Roman" w:hAnsi="Times New Roman"/>
          <w:bCs/>
          <w:sz w:val="24"/>
          <w:szCs w:val="24"/>
        </w:rPr>
        <w:t>. Коммуникации в глобальной сети Интернет. Возможности Интернет. Браузер.</w:t>
      </w:r>
    </w:p>
    <w:p w:rsidR="00795A89" w:rsidRPr="00F327C1" w:rsidRDefault="00795A89" w:rsidP="00795A89">
      <w:pPr>
        <w:spacing w:after="0"/>
        <w:rPr>
          <w:rFonts w:ascii="Times New Roman" w:hAnsi="Times New Roman"/>
          <w:sz w:val="24"/>
          <w:szCs w:val="24"/>
        </w:rPr>
      </w:pPr>
    </w:p>
    <w:p w:rsidR="00795A89" w:rsidRPr="00F327C1" w:rsidRDefault="00795A89" w:rsidP="00795A89">
      <w:pPr>
        <w:shd w:val="clear" w:color="auto" w:fill="FFFFFF"/>
        <w:spacing w:after="0"/>
        <w:ind w:left="17" w:right="635"/>
        <w:rPr>
          <w:rFonts w:ascii="Times New Roman" w:hAnsi="Times New Roman"/>
          <w:b/>
          <w:bCs/>
          <w:spacing w:val="-8"/>
          <w:sz w:val="24"/>
          <w:szCs w:val="24"/>
          <w:u w:val="single"/>
        </w:rPr>
      </w:pP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Часть 3. Техническое обеспечение информационных технологий (№ урока 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-6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F327C1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:rsidR="00795A89" w:rsidRPr="00F327C1" w:rsidRDefault="00795A89" w:rsidP="00795A89">
      <w:pPr>
        <w:shd w:val="clear" w:color="auto" w:fill="FFFFFF"/>
        <w:spacing w:after="0"/>
        <w:ind w:right="72" w:firstLine="567"/>
        <w:rPr>
          <w:rFonts w:ascii="Times New Roman" w:hAnsi="Times New Roman"/>
          <w:sz w:val="24"/>
          <w:szCs w:val="24"/>
        </w:rPr>
      </w:pPr>
      <w:r w:rsidRPr="00F327C1">
        <w:rPr>
          <w:rFonts w:ascii="Times New Roman" w:hAnsi="Times New Roman"/>
          <w:bCs/>
          <w:sz w:val="24"/>
          <w:szCs w:val="24"/>
        </w:rPr>
        <w:t>Представления о микропроцессоре. Взаимодействие устройств компьютера.</w:t>
      </w:r>
    </w:p>
    <w:p w:rsidR="00795A89" w:rsidRPr="00F327C1" w:rsidRDefault="00795A89" w:rsidP="00795A89">
      <w:pPr>
        <w:shd w:val="clear" w:color="auto" w:fill="FFFFFF"/>
        <w:spacing w:after="0"/>
        <w:ind w:left="17" w:right="635" w:firstLine="567"/>
        <w:rPr>
          <w:rFonts w:ascii="Times New Roman" w:hAnsi="Times New Roman"/>
          <w:bCs/>
          <w:sz w:val="24"/>
          <w:szCs w:val="24"/>
        </w:rPr>
      </w:pPr>
      <w:r w:rsidRPr="00F327C1">
        <w:rPr>
          <w:rFonts w:ascii="Times New Roman" w:hAnsi="Times New Roman"/>
          <w:bCs/>
          <w:sz w:val="24"/>
          <w:szCs w:val="24"/>
        </w:rPr>
        <w:t>Аппаратное обеспечение работы компьютерных сетей. Логические основы построения компьютера. История развития компьютерной техники. Классификация компьютеров по функциональным возможностям.</w:t>
      </w:r>
    </w:p>
    <w:p w:rsidR="00795A89" w:rsidRDefault="00795A89" w:rsidP="00795A89">
      <w:pPr>
        <w:spacing w:after="0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795A89" w:rsidRDefault="00795A89" w:rsidP="00795A89">
      <w:pPr>
        <w:spacing w:after="0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795A89" w:rsidRDefault="00795A89" w:rsidP="00795A89">
      <w:pPr>
        <w:spacing w:after="0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795A89" w:rsidRDefault="00795A89" w:rsidP="00795A89">
      <w:pPr>
        <w:spacing w:after="0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795A89" w:rsidRPr="00C51D7E" w:rsidRDefault="00795A89" w:rsidP="00795A89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51D7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51D7E">
        <w:rPr>
          <w:rFonts w:ascii="Times New Roman" w:hAnsi="Times New Roman" w:cs="Times New Roman"/>
          <w:b/>
          <w:bCs/>
          <w:sz w:val="28"/>
          <w:szCs w:val="28"/>
        </w:rPr>
        <w:t>.  Пояснительная</w:t>
      </w:r>
      <w:proofErr w:type="gramEnd"/>
      <w:r w:rsidRPr="00C51D7E">
        <w:rPr>
          <w:rFonts w:ascii="Times New Roman" w:hAnsi="Times New Roman" w:cs="Times New Roman"/>
          <w:b/>
          <w:bCs/>
          <w:sz w:val="28"/>
          <w:szCs w:val="28"/>
        </w:rPr>
        <w:t xml:space="preserve"> записка к учебному предмету «</w:t>
      </w:r>
      <w:r w:rsidR="00C51D7E" w:rsidRPr="00C51D7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C51D7E">
        <w:rPr>
          <w:rFonts w:ascii="Times New Roman" w:hAnsi="Times New Roman" w:cs="Times New Roman"/>
          <w:b/>
          <w:bCs/>
          <w:sz w:val="28"/>
          <w:szCs w:val="28"/>
        </w:rPr>
        <w:t>нформатика</w:t>
      </w:r>
      <w:r w:rsidR="00C51D7E" w:rsidRPr="00C51D7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51D7E">
        <w:rPr>
          <w:rFonts w:ascii="Times New Roman" w:hAnsi="Times New Roman" w:cs="Times New Roman"/>
          <w:b/>
          <w:bCs/>
          <w:sz w:val="28"/>
          <w:szCs w:val="28"/>
        </w:rPr>
        <w:t>, 10 класс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E30AC4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E30AC4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E30AC4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E30AC4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795A89" w:rsidRPr="00E30AC4" w:rsidRDefault="00795A89" w:rsidP="00795A89">
      <w:pPr>
        <w:pStyle w:val="NoSpacing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5A89" w:rsidRDefault="00795A89" w:rsidP="00795A89">
      <w:pPr>
        <w:pStyle w:val="a4"/>
        <w:spacing w:after="0" w:line="276" w:lineRule="auto"/>
        <w:rPr>
          <w:b/>
          <w:i/>
        </w:rPr>
      </w:pPr>
      <w:r w:rsidRPr="00F327C1">
        <w:rPr>
          <w:b/>
          <w:i/>
        </w:rPr>
        <w:t xml:space="preserve">Изучение </w:t>
      </w:r>
      <w:r>
        <w:rPr>
          <w:b/>
          <w:i/>
        </w:rPr>
        <w:t>«Информатики и ИКТ»</w:t>
      </w:r>
      <w:r w:rsidRPr="00F327C1">
        <w:rPr>
          <w:b/>
          <w:i/>
        </w:rPr>
        <w:t xml:space="preserve"> в </w:t>
      </w:r>
      <w:r>
        <w:rPr>
          <w:b/>
          <w:i/>
        </w:rPr>
        <w:t>10</w:t>
      </w:r>
      <w:r w:rsidRPr="00F327C1">
        <w:rPr>
          <w:b/>
          <w:i/>
        </w:rPr>
        <w:t xml:space="preserve"> </w:t>
      </w:r>
      <w:proofErr w:type="gramStart"/>
      <w:r w:rsidRPr="00F327C1">
        <w:rPr>
          <w:b/>
          <w:i/>
        </w:rPr>
        <w:t>классе  направлено</w:t>
      </w:r>
      <w:proofErr w:type="gramEnd"/>
      <w:r w:rsidRPr="00F327C1">
        <w:rPr>
          <w:b/>
          <w:i/>
        </w:rPr>
        <w:t xml:space="preserve"> на достижение следующих целей</w:t>
      </w:r>
      <w:r>
        <w:rPr>
          <w:b/>
          <w:i/>
        </w:rPr>
        <w:t xml:space="preserve"> и задач</w:t>
      </w:r>
      <w:r w:rsidRPr="00F327C1">
        <w:rPr>
          <w:b/>
          <w:i/>
        </w:rPr>
        <w:t>: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 xml:space="preserve">развитие системного мышления, творческих способностей, </w:t>
      </w:r>
      <w:r w:rsidRPr="00557DFB">
        <w:rPr>
          <w:rFonts w:ascii="Times New Roman" w:hAnsi="Times New Roman" w:cs="Times New Roman"/>
          <w:spacing w:val="-2"/>
          <w:sz w:val="24"/>
          <w:szCs w:val="24"/>
        </w:rPr>
        <w:t xml:space="preserve">познавательного интереса учащихся на основе организации </w:t>
      </w:r>
      <w:proofErr w:type="spellStart"/>
      <w:r w:rsidRPr="00557DFB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57DFB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autoSpaceDE w:val="0"/>
        <w:spacing w:after="0" w:line="240" w:lineRule="auto"/>
        <w:ind w:left="709" w:right="5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>развитие навыков технологии поиска информации в Интер</w:t>
      </w:r>
      <w:r w:rsidRPr="00557DF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557DFB">
        <w:rPr>
          <w:rFonts w:ascii="Times New Roman" w:hAnsi="Times New Roman" w:cs="Times New Roman"/>
          <w:sz w:val="24"/>
          <w:szCs w:val="24"/>
        </w:rPr>
        <w:t xml:space="preserve">нете, создание Интернет-ресурсов; 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autoSpaceDE w:val="0"/>
        <w:spacing w:after="0" w:line="240" w:lineRule="auto"/>
        <w:ind w:left="709" w:right="5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lastRenderedPageBreak/>
        <w:t>развитие навыков работы с альтернативными операционными системами;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autoSpaceDE w:val="0"/>
        <w:spacing w:after="0" w:line="240" w:lineRule="auto"/>
        <w:ind w:left="709" w:right="10" w:hanging="283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>закрепление и развитие навыков моделирования и техноло</w:t>
      </w:r>
      <w:r w:rsidRPr="00557DFB">
        <w:rPr>
          <w:rFonts w:ascii="Times New Roman" w:hAnsi="Times New Roman" w:cs="Times New Roman"/>
          <w:spacing w:val="-1"/>
          <w:sz w:val="24"/>
          <w:szCs w:val="24"/>
        </w:rPr>
        <w:softHyphen/>
        <w:t>гии обработки данных в среде табличного процессора;</w:t>
      </w:r>
    </w:p>
    <w:p w:rsidR="00795A89" w:rsidRPr="00557DFB" w:rsidRDefault="00795A89" w:rsidP="00795A89">
      <w:pPr>
        <w:widowControl w:val="0"/>
        <w:numPr>
          <w:ilvl w:val="0"/>
          <w:numId w:val="15"/>
        </w:numPr>
        <w:shd w:val="clear" w:color="auto" w:fill="FFFFFF"/>
        <w:tabs>
          <w:tab w:val="clear" w:pos="1117"/>
          <w:tab w:val="num" w:pos="0"/>
          <w:tab w:val="left" w:pos="278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>закрепление знаний по базовым понятиям информатики;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autoSpaceDE w:val="0"/>
        <w:spacing w:after="0" w:line="240" w:lineRule="auto"/>
        <w:ind w:left="709" w:right="1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pacing w:val="-3"/>
          <w:sz w:val="24"/>
          <w:szCs w:val="24"/>
        </w:rPr>
        <w:t>закрепление и развитие навыков работы с объектами тексто</w:t>
      </w:r>
      <w:r w:rsidRPr="00557DFB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557DFB">
        <w:rPr>
          <w:rFonts w:ascii="Times New Roman" w:hAnsi="Times New Roman" w:cs="Times New Roman"/>
          <w:sz w:val="24"/>
          <w:szCs w:val="24"/>
        </w:rPr>
        <w:t>вого документа;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autoSpaceDE w:val="0"/>
        <w:spacing w:after="0" w:line="240" w:lineRule="auto"/>
        <w:ind w:left="709" w:right="10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>освоение информационной технологии представления ин</w:t>
      </w:r>
      <w:r w:rsidRPr="00557DFB">
        <w:rPr>
          <w:rFonts w:ascii="Times New Roman" w:hAnsi="Times New Roman" w:cs="Times New Roman"/>
          <w:sz w:val="24"/>
          <w:szCs w:val="24"/>
        </w:rPr>
        <w:softHyphen/>
        <w:t>формации;</w:t>
      </w:r>
    </w:p>
    <w:p w:rsidR="00795A89" w:rsidRPr="00557DFB" w:rsidRDefault="00795A89" w:rsidP="00795A89">
      <w:pPr>
        <w:shd w:val="clear" w:color="auto" w:fill="FFFFFF"/>
        <w:tabs>
          <w:tab w:val="left" w:pos="284"/>
          <w:tab w:val="left" w:pos="1418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>•</w:t>
      </w:r>
      <w:r w:rsidRPr="00557DFB">
        <w:rPr>
          <w:rFonts w:ascii="Times New Roman" w:hAnsi="Times New Roman" w:cs="Times New Roman"/>
          <w:sz w:val="24"/>
          <w:szCs w:val="24"/>
        </w:rPr>
        <w:tab/>
        <w:t xml:space="preserve"> освоение информационной технологией проектной деятельности;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right="1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pacing w:val="-2"/>
          <w:sz w:val="24"/>
          <w:szCs w:val="24"/>
        </w:rPr>
        <w:t>воспитание этических и правовых отношений в информаци</w:t>
      </w:r>
      <w:r w:rsidRPr="00557DFB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557DFB">
        <w:rPr>
          <w:rFonts w:ascii="Times New Roman" w:hAnsi="Times New Roman" w:cs="Times New Roman"/>
          <w:sz w:val="24"/>
          <w:szCs w:val="24"/>
        </w:rPr>
        <w:t>онной деятельности;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right="1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>знакомство с технологиями управления, планирования и организации деятельности человека;</w:t>
      </w:r>
    </w:p>
    <w:p w:rsidR="00795A89" w:rsidRPr="00557DFB" w:rsidRDefault="00795A89" w:rsidP="00795A89">
      <w:pPr>
        <w:widowControl w:val="0"/>
        <w:numPr>
          <w:ilvl w:val="0"/>
          <w:numId w:val="18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pacing w:val="-1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 xml:space="preserve">освоение основ программирования в среде </w:t>
      </w:r>
      <w:r w:rsidRPr="00557DFB">
        <w:rPr>
          <w:rFonts w:ascii="Times New Roman" w:hAnsi="Times New Roman" w:cs="Times New Roman"/>
          <w:spacing w:val="-1"/>
          <w:sz w:val="24"/>
          <w:szCs w:val="24"/>
          <w:lang w:val="en-US"/>
        </w:rPr>
        <w:t>Visual</w:t>
      </w:r>
      <w:r w:rsidRPr="00557DF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57DFB">
        <w:rPr>
          <w:rFonts w:ascii="Times New Roman" w:hAnsi="Times New Roman" w:cs="Times New Roman"/>
          <w:spacing w:val="-1"/>
          <w:sz w:val="24"/>
          <w:szCs w:val="24"/>
          <w:lang w:val="en-US"/>
        </w:rPr>
        <w:t>Basic</w:t>
      </w:r>
      <w:r w:rsidRPr="00557DFB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795A89" w:rsidRPr="00557DFB" w:rsidRDefault="00795A89" w:rsidP="00795A89">
      <w:pPr>
        <w:widowControl w:val="0"/>
        <w:numPr>
          <w:ilvl w:val="0"/>
          <w:numId w:val="19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pacing w:val="-1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>систематизировать подходы к изучению предмета;</w:t>
      </w:r>
    </w:p>
    <w:p w:rsidR="00795A89" w:rsidRPr="00557DFB" w:rsidRDefault="00795A89" w:rsidP="00795A89">
      <w:pPr>
        <w:widowControl w:val="0"/>
        <w:numPr>
          <w:ilvl w:val="0"/>
          <w:numId w:val="19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pacing w:val="-1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795A89" w:rsidRPr="00557DFB" w:rsidRDefault="00795A89" w:rsidP="00795A89">
      <w:pPr>
        <w:widowControl w:val="0"/>
        <w:numPr>
          <w:ilvl w:val="0"/>
          <w:numId w:val="19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pacing w:val="-1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>научить пользоваться наиболее распространенными прикладными пакетами;</w:t>
      </w:r>
    </w:p>
    <w:p w:rsidR="00795A89" w:rsidRPr="00557DFB" w:rsidRDefault="00795A89" w:rsidP="00795A89">
      <w:pPr>
        <w:widowControl w:val="0"/>
        <w:numPr>
          <w:ilvl w:val="0"/>
          <w:numId w:val="19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pacing w:val="-1"/>
          <w:sz w:val="24"/>
          <w:szCs w:val="24"/>
        </w:rPr>
      </w:pPr>
      <w:r w:rsidRPr="00557DFB">
        <w:rPr>
          <w:rFonts w:ascii="Times New Roman" w:hAnsi="Times New Roman" w:cs="Times New Roman"/>
          <w:spacing w:val="-1"/>
          <w:sz w:val="24"/>
          <w:szCs w:val="24"/>
        </w:rPr>
        <w:t>показать основные приемы эффективного использования информационных технологий;</w:t>
      </w:r>
    </w:p>
    <w:p w:rsidR="00795A89" w:rsidRPr="00557DFB" w:rsidRDefault="00795A89" w:rsidP="00795A89">
      <w:pPr>
        <w:widowControl w:val="0"/>
        <w:numPr>
          <w:ilvl w:val="0"/>
          <w:numId w:val="19"/>
        </w:numPr>
        <w:shd w:val="clear" w:color="auto" w:fill="FFFFFF"/>
        <w:tabs>
          <w:tab w:val="left" w:pos="274"/>
        </w:tabs>
        <w:suppressAutoHyphens/>
        <w:autoSpaceDE w:val="0"/>
        <w:spacing w:after="0" w:line="240" w:lineRule="auto"/>
        <w:ind w:left="709" w:hanging="283"/>
        <w:rPr>
          <w:rFonts w:ascii="Times New Roman" w:hAnsi="Times New Roman" w:cs="Times New Roman"/>
          <w:spacing w:val="-1"/>
          <w:sz w:val="24"/>
          <w:szCs w:val="24"/>
        </w:rPr>
      </w:pPr>
      <w:proofErr w:type="gramStart"/>
      <w:r w:rsidRPr="00557DFB">
        <w:rPr>
          <w:rFonts w:ascii="Times New Roman" w:hAnsi="Times New Roman" w:cs="Times New Roman"/>
          <w:spacing w:val="-1"/>
          <w:sz w:val="24"/>
          <w:szCs w:val="24"/>
        </w:rPr>
        <w:t>сформировать</w:t>
      </w:r>
      <w:proofErr w:type="gramEnd"/>
      <w:r w:rsidRPr="00557DFB">
        <w:rPr>
          <w:rFonts w:ascii="Times New Roman" w:hAnsi="Times New Roman" w:cs="Times New Roman"/>
          <w:spacing w:val="-1"/>
          <w:sz w:val="24"/>
          <w:szCs w:val="24"/>
        </w:rPr>
        <w:t xml:space="preserve"> логические связи с другими предметами входящими в курс среднего образования.</w:t>
      </w:r>
    </w:p>
    <w:p w:rsidR="00795A89" w:rsidRPr="00557DFB" w:rsidRDefault="00795A89" w:rsidP="00795A89">
      <w:pPr>
        <w:pStyle w:val="a4"/>
        <w:spacing w:after="0" w:line="276" w:lineRule="auto"/>
      </w:pPr>
    </w:p>
    <w:p w:rsidR="00795A89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ого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пр</w:t>
      </w:r>
      <w:r>
        <w:rPr>
          <w:rFonts w:ascii="Times New Roman" w:hAnsi="Times New Roman" w:cs="Times New Roman"/>
          <w:b/>
          <w:bCs/>
          <w:sz w:val="24"/>
          <w:szCs w:val="24"/>
        </w:rPr>
        <w:t>едмета</w:t>
      </w:r>
    </w:p>
    <w:p w:rsidR="00795A89" w:rsidRPr="004A6431" w:rsidRDefault="00795A89" w:rsidP="00795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z w:val="24"/>
          <w:szCs w:val="24"/>
        </w:rPr>
        <w:t xml:space="preserve">В 10-м и 11-м классах предметная область </w:t>
      </w:r>
      <w:proofErr w:type="gramStart"/>
      <w:r w:rsidRPr="004A6431">
        <w:rPr>
          <w:rFonts w:ascii="Times New Roman" w:hAnsi="Times New Roman" w:cs="Times New Roman"/>
          <w:sz w:val="24"/>
          <w:szCs w:val="24"/>
        </w:rPr>
        <w:t>информатики  изучается</w:t>
      </w:r>
      <w:proofErr w:type="gramEnd"/>
      <w:r w:rsidRPr="004A6431">
        <w:rPr>
          <w:rFonts w:ascii="Times New Roman" w:hAnsi="Times New Roman" w:cs="Times New Roman"/>
          <w:sz w:val="24"/>
          <w:szCs w:val="24"/>
        </w:rPr>
        <w:t xml:space="preserve"> на более глубоком базовом уровне. Это уже уровень профессионального пользователя компьютера. Решаются более сложные задачи с помощью расширенного инструментария технологии работы в освоенных на предыдущем уровне обучения программных средах. При этом организация учебной и познавательной деятельности проходит как в индивидуальной форме, так и </w:t>
      </w:r>
      <w:proofErr w:type="gramStart"/>
      <w:r w:rsidRPr="004A6431">
        <w:rPr>
          <w:rFonts w:ascii="Times New Roman" w:hAnsi="Times New Roman" w:cs="Times New Roman"/>
          <w:sz w:val="24"/>
          <w:szCs w:val="24"/>
        </w:rPr>
        <w:t>в  процессе</w:t>
      </w:r>
      <w:proofErr w:type="gramEnd"/>
      <w:r w:rsidRPr="004A6431">
        <w:rPr>
          <w:rFonts w:ascii="Times New Roman" w:hAnsi="Times New Roman" w:cs="Times New Roman"/>
          <w:sz w:val="24"/>
          <w:szCs w:val="24"/>
        </w:rPr>
        <w:t xml:space="preserve"> выполнения проектов, где необходима уже  коллективная форма работы. Продолжается изучение технологии моделирования, для чего используется среда табличного процессора.</w:t>
      </w:r>
    </w:p>
    <w:p w:rsidR="00795A89" w:rsidRPr="004A6431" w:rsidRDefault="00795A89" w:rsidP="00795A89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z w:val="24"/>
          <w:szCs w:val="24"/>
        </w:rPr>
        <w:t>Приоритетными объектами изучения в курсе информатики вы</w:t>
      </w:r>
      <w:r w:rsidRPr="004A6431">
        <w:rPr>
          <w:rFonts w:ascii="Times New Roman" w:hAnsi="Times New Roman" w:cs="Times New Roman"/>
          <w:sz w:val="24"/>
          <w:szCs w:val="24"/>
        </w:rPr>
        <w:softHyphen/>
        <w:t>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</w:t>
      </w:r>
      <w:r w:rsidRPr="004A6431">
        <w:rPr>
          <w:rFonts w:ascii="Times New Roman" w:hAnsi="Times New Roman" w:cs="Times New Roman"/>
          <w:sz w:val="24"/>
          <w:szCs w:val="24"/>
        </w:rPr>
        <w:softHyphen/>
        <w:t>ная модель системы и информационные основы управления.</w:t>
      </w:r>
    </w:p>
    <w:p w:rsidR="00795A89" w:rsidRPr="004A6431" w:rsidRDefault="00795A89" w:rsidP="00795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z w:val="24"/>
          <w:szCs w:val="24"/>
        </w:rPr>
        <w:t>Практическая часть курса направлена на освоение школьниками навыков ис</w:t>
      </w:r>
      <w:r w:rsidRPr="004A6431">
        <w:rPr>
          <w:rFonts w:ascii="Times New Roman" w:hAnsi="Times New Roman" w:cs="Times New Roman"/>
          <w:sz w:val="24"/>
          <w:szCs w:val="24"/>
        </w:rPr>
        <w:softHyphen/>
        <w:t>пользования средств информационных технологий, являющих значимыми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Закрепление знаний по основам моделирования предлагается реализовать посредством освоения технологии моделирования в табличном процессоре в процессе решения разнообразных задач из разных предметных областей, например физики, математики, биологии и пр.</w:t>
      </w:r>
    </w:p>
    <w:p w:rsidR="00795A89" w:rsidRPr="004A6431" w:rsidRDefault="00795A89" w:rsidP="00795A89">
      <w:pPr>
        <w:pStyle w:val="a6"/>
        <w:spacing w:before="0" w:after="0" w:afterAutospacing="0"/>
        <w:ind w:firstLine="709"/>
        <w:jc w:val="both"/>
        <w:rPr>
          <w:rFonts w:ascii="Times New Roman" w:hAnsi="Times New Roman"/>
        </w:rPr>
      </w:pPr>
      <w:r w:rsidRPr="004A6431">
        <w:rPr>
          <w:rFonts w:ascii="Times New Roman" w:hAnsi="Times New Roman"/>
        </w:rP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создавать, реализовывать и корректировать планы. В информационном обществе важным становится умение оперативно и качественно работать с информацией, привлекая для этого современные методы и средства. Это добавляет к целям школьного образования еще одну цель – формирование уровня информационной культуры.</w:t>
      </w:r>
    </w:p>
    <w:p w:rsidR="00795A89" w:rsidRPr="004A6431" w:rsidRDefault="00795A89" w:rsidP="00795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z w:val="24"/>
          <w:szCs w:val="24"/>
        </w:rPr>
        <w:lastRenderedPageBreak/>
        <w:t xml:space="preserve">Планирование составлено на основе закона об образовании, базисного учебного плана, стандарта среднего (полного) общего образования по информатике, обязательного минимума содержания Примерной программы для средних общеобразовательных школ и Программы базового курса «Информатика и </w:t>
      </w:r>
      <w:proofErr w:type="gramStart"/>
      <w:r w:rsidRPr="004A6431">
        <w:rPr>
          <w:rFonts w:ascii="Times New Roman" w:hAnsi="Times New Roman" w:cs="Times New Roman"/>
          <w:sz w:val="24"/>
          <w:szCs w:val="24"/>
        </w:rPr>
        <w:t>ИКТ»  (</w:t>
      </w:r>
      <w:proofErr w:type="gramEnd"/>
      <w:r w:rsidRPr="004A6431">
        <w:rPr>
          <w:rFonts w:ascii="Times New Roman" w:hAnsi="Times New Roman" w:cs="Times New Roman"/>
          <w:sz w:val="24"/>
          <w:szCs w:val="24"/>
        </w:rPr>
        <w:t xml:space="preserve">системно - информационная концепция) к комплекту учебников по информатике и ИКТ для 5-11 классов для основной школы под редакцией проф. Н.В. Макаровой.  </w:t>
      </w:r>
    </w:p>
    <w:p w:rsidR="00795A89" w:rsidRPr="004A6431" w:rsidRDefault="00795A89" w:rsidP="00795A89">
      <w:pPr>
        <w:spacing w:before="40"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z w:val="24"/>
          <w:szCs w:val="24"/>
        </w:rPr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795A89" w:rsidRPr="004A6431" w:rsidRDefault="00795A89" w:rsidP="00795A89">
      <w:pPr>
        <w:shd w:val="clear" w:color="auto" w:fill="FFFFFF"/>
        <w:spacing w:after="0" w:line="240" w:lineRule="auto"/>
        <w:ind w:left="10"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pacing w:val="-1"/>
          <w:sz w:val="24"/>
          <w:szCs w:val="24"/>
        </w:rPr>
        <w:t>Учебный процесс по дисциплине строится на основе мате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A6431">
        <w:rPr>
          <w:rFonts w:ascii="Times New Roman" w:hAnsi="Times New Roman" w:cs="Times New Roman"/>
          <w:sz w:val="24"/>
          <w:szCs w:val="24"/>
        </w:rPr>
        <w:t xml:space="preserve">риала учебника. Этот учебник может быть использован и в школах, где данный предмет в 8-9-х классах изучался по </w:t>
      </w:r>
      <w:r w:rsidRPr="004A6431">
        <w:rPr>
          <w:rFonts w:ascii="Times New Roman" w:hAnsi="Times New Roman" w:cs="Times New Roman"/>
          <w:spacing w:val="-2"/>
          <w:sz w:val="24"/>
          <w:szCs w:val="24"/>
        </w:rPr>
        <w:t>другим учебникам, и в школах, где он совсем не изучался. Бла</w:t>
      </w:r>
      <w:r w:rsidRPr="004A6431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4A6431">
        <w:rPr>
          <w:rFonts w:ascii="Times New Roman" w:hAnsi="Times New Roman" w:cs="Times New Roman"/>
          <w:sz w:val="24"/>
          <w:szCs w:val="24"/>
        </w:rPr>
        <w:t xml:space="preserve">годаря модульности представления материала точкой входа </w:t>
      </w:r>
      <w:r w:rsidRPr="004A6431">
        <w:rPr>
          <w:rFonts w:ascii="Times New Roman" w:hAnsi="Times New Roman" w:cs="Times New Roman"/>
          <w:spacing w:val="-3"/>
          <w:sz w:val="24"/>
          <w:szCs w:val="24"/>
        </w:rPr>
        <w:t xml:space="preserve">может служить любая глава учебника. Темы по моделированию </w:t>
      </w:r>
      <w:r w:rsidRPr="004A6431">
        <w:rPr>
          <w:rFonts w:ascii="Times New Roman" w:hAnsi="Times New Roman" w:cs="Times New Roman"/>
          <w:sz w:val="24"/>
          <w:szCs w:val="24"/>
        </w:rPr>
        <w:t>и программированию изучаются на базе соответствующих учебных пособий.</w:t>
      </w:r>
    </w:p>
    <w:p w:rsidR="00795A89" w:rsidRPr="004A6431" w:rsidRDefault="00795A89" w:rsidP="00795A89">
      <w:pPr>
        <w:shd w:val="clear" w:color="auto" w:fill="FFFFFF"/>
        <w:spacing w:after="0" w:line="240" w:lineRule="auto"/>
        <w:ind w:left="45"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pacing w:val="-1"/>
          <w:sz w:val="24"/>
          <w:szCs w:val="24"/>
        </w:rPr>
        <w:t>Основной акцент на этом уровне обучения делается на рас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softHyphen/>
        <w:t>ширении и углублении знаний и умений, приобретенных уче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A6431">
        <w:rPr>
          <w:rFonts w:ascii="Times New Roman" w:hAnsi="Times New Roman" w:cs="Times New Roman"/>
          <w:sz w:val="24"/>
          <w:szCs w:val="24"/>
        </w:rPr>
        <w:t>ником на предыдущем уровне обучения как в теоретической, гак и в практической части.</w:t>
      </w:r>
    </w:p>
    <w:p w:rsidR="00795A89" w:rsidRPr="004A6431" w:rsidRDefault="00795A89" w:rsidP="00795A89">
      <w:pPr>
        <w:shd w:val="clear" w:color="auto" w:fill="FFFFFF"/>
        <w:spacing w:after="0" w:line="240" w:lineRule="auto"/>
        <w:ind w:left="2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pacing w:val="-1"/>
          <w:sz w:val="24"/>
          <w:szCs w:val="24"/>
        </w:rPr>
        <w:t>Учебник может быть использован и как основа для само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A6431">
        <w:rPr>
          <w:rFonts w:ascii="Times New Roman" w:hAnsi="Times New Roman" w:cs="Times New Roman"/>
          <w:sz w:val="24"/>
          <w:szCs w:val="24"/>
        </w:rPr>
        <w:t>стоятельного изучения дисциплины «Информатика и ИКТ».</w:t>
      </w:r>
    </w:p>
    <w:p w:rsidR="00795A89" w:rsidRPr="004A6431" w:rsidRDefault="00795A89" w:rsidP="00795A89">
      <w:pPr>
        <w:shd w:val="clear" w:color="auto" w:fill="FFFFFF"/>
        <w:spacing w:after="0" w:line="240" w:lineRule="auto"/>
        <w:ind w:left="11" w:right="28" w:firstLine="709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4A6431">
        <w:rPr>
          <w:rFonts w:ascii="Times New Roman" w:hAnsi="Times New Roman" w:cs="Times New Roman"/>
          <w:spacing w:val="-1"/>
          <w:sz w:val="24"/>
          <w:szCs w:val="24"/>
        </w:rPr>
        <w:t>Основы программирования предлагается изучать в объект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но-ориентированной среде </w:t>
      </w:r>
      <w:proofErr w:type="spellStart"/>
      <w:r w:rsidRPr="004A6431">
        <w:rPr>
          <w:rFonts w:ascii="Times New Roman" w:hAnsi="Times New Roman" w:cs="Times New Roman"/>
          <w:spacing w:val="-1"/>
          <w:sz w:val="24"/>
          <w:szCs w:val="24"/>
          <w:lang w:val="en-US"/>
        </w:rPr>
        <w:t>VisualBasic</w:t>
      </w:r>
      <w:proofErr w:type="spellEnd"/>
      <w:r w:rsidRPr="004A6431">
        <w:rPr>
          <w:rFonts w:ascii="Times New Roman" w:hAnsi="Times New Roman" w:cs="Times New Roman"/>
          <w:spacing w:val="-1"/>
          <w:sz w:val="24"/>
          <w:szCs w:val="24"/>
        </w:rPr>
        <w:t>. В качестве методиче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4A6431">
        <w:rPr>
          <w:rFonts w:ascii="Times New Roman" w:hAnsi="Times New Roman" w:cs="Times New Roman"/>
          <w:spacing w:val="-2"/>
          <w:sz w:val="24"/>
          <w:szCs w:val="24"/>
        </w:rPr>
        <w:t xml:space="preserve">ского обеспечения используется учебное пособие </w:t>
      </w:r>
      <w:r w:rsidRPr="004A6431">
        <w:rPr>
          <w:rFonts w:ascii="Times New Roman" w:hAnsi="Times New Roman" w:cs="Times New Roman"/>
          <w:i/>
          <w:iCs/>
          <w:spacing w:val="-2"/>
          <w:sz w:val="24"/>
          <w:szCs w:val="24"/>
        </w:rPr>
        <w:t>«Информа</w:t>
      </w:r>
      <w:r w:rsidRPr="004A6431">
        <w:rPr>
          <w:rFonts w:ascii="Times New Roman" w:hAnsi="Times New Roman" w:cs="Times New Roman"/>
          <w:i/>
          <w:iCs/>
          <w:spacing w:val="-2"/>
          <w:sz w:val="24"/>
          <w:szCs w:val="24"/>
        </w:rPr>
        <w:softHyphen/>
        <w:t>тика и ИКТ. Практикум. 10-11 классы. Базовый уровень».</w:t>
      </w:r>
    </w:p>
    <w:p w:rsidR="00795A89" w:rsidRPr="004A6431" w:rsidRDefault="00795A89" w:rsidP="00795A89">
      <w:pPr>
        <w:shd w:val="clear" w:color="auto" w:fill="FFFFFF"/>
        <w:spacing w:after="0" w:line="240" w:lineRule="auto"/>
        <w:ind w:left="11" w:right="2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sz w:val="24"/>
          <w:szCs w:val="24"/>
        </w:rPr>
        <w:t>Закрепление знаний по основам моделирования предлага</w:t>
      </w:r>
      <w:r w:rsidRPr="004A6431">
        <w:rPr>
          <w:rFonts w:ascii="Times New Roman" w:hAnsi="Times New Roman" w:cs="Times New Roman"/>
          <w:sz w:val="24"/>
          <w:szCs w:val="24"/>
        </w:rPr>
        <w:softHyphen/>
        <w:t>ется реализовать посредством освоения технологии моделиро</w:t>
      </w:r>
      <w:r w:rsidRPr="004A6431">
        <w:rPr>
          <w:rFonts w:ascii="Times New Roman" w:hAnsi="Times New Roman" w:cs="Times New Roman"/>
          <w:sz w:val="24"/>
          <w:szCs w:val="24"/>
        </w:rPr>
        <w:softHyphen/>
        <w:t>вания в табличном процессоре при решении задач из разных предметных областей, например физики, математики, биоло</w:t>
      </w:r>
      <w:r w:rsidRPr="004A6431">
        <w:rPr>
          <w:rFonts w:ascii="Times New Roman" w:hAnsi="Times New Roman" w:cs="Times New Roman"/>
          <w:sz w:val="24"/>
          <w:szCs w:val="24"/>
        </w:rPr>
        <w:softHyphen/>
        <w:t xml:space="preserve">гии и пр. В качестве методического обеспечения используется </w:t>
      </w:r>
      <w:r w:rsidRPr="004A6431">
        <w:rPr>
          <w:rFonts w:ascii="Times New Roman" w:hAnsi="Times New Roman" w:cs="Times New Roman"/>
          <w:spacing w:val="-2"/>
          <w:sz w:val="24"/>
          <w:szCs w:val="24"/>
        </w:rPr>
        <w:t xml:space="preserve">учебное пособие </w:t>
      </w:r>
      <w:r w:rsidRPr="004A6431">
        <w:rPr>
          <w:rFonts w:ascii="Times New Roman" w:hAnsi="Times New Roman" w:cs="Times New Roman"/>
          <w:i/>
          <w:iCs/>
          <w:spacing w:val="-2"/>
          <w:sz w:val="24"/>
          <w:szCs w:val="24"/>
        </w:rPr>
        <w:t>«Информатика и ИКТ. Задачник по моделиро</w:t>
      </w:r>
      <w:r w:rsidRPr="004A6431">
        <w:rPr>
          <w:rFonts w:ascii="Times New Roman" w:hAnsi="Times New Roman" w:cs="Times New Roman"/>
          <w:i/>
          <w:iCs/>
          <w:spacing w:val="-2"/>
          <w:sz w:val="24"/>
          <w:szCs w:val="24"/>
        </w:rPr>
        <w:softHyphen/>
      </w:r>
      <w:r w:rsidRPr="004A6431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ванию. 9-11 классы. Базовый уровень», </w:t>
      </w:r>
      <w:r w:rsidRPr="004A6431">
        <w:rPr>
          <w:rFonts w:ascii="Times New Roman" w:hAnsi="Times New Roman" w:cs="Times New Roman"/>
          <w:spacing w:val="-1"/>
          <w:sz w:val="24"/>
          <w:szCs w:val="24"/>
        </w:rPr>
        <w:t xml:space="preserve">где этой теме посвящен </w:t>
      </w:r>
      <w:r w:rsidRPr="004A6431">
        <w:rPr>
          <w:rFonts w:ascii="Times New Roman" w:hAnsi="Times New Roman" w:cs="Times New Roman"/>
          <w:sz w:val="24"/>
          <w:szCs w:val="24"/>
        </w:rPr>
        <w:t>раздел «Моделирование в электронных таблицах».</w:t>
      </w:r>
    </w:p>
    <w:p w:rsidR="00795A89" w:rsidRPr="004A6431" w:rsidRDefault="00795A89" w:rsidP="00795A89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A6431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>Рабочая программа по и</w:t>
      </w:r>
      <w:r w:rsidRPr="004A6431">
        <w:rPr>
          <w:rFonts w:ascii="Times New Roman" w:hAnsi="Times New Roman" w:cs="Times New Roman"/>
          <w:bCs/>
          <w:kern w:val="32"/>
          <w:sz w:val="24"/>
          <w:szCs w:val="24"/>
          <w:lang w:eastAsia="ru-RU"/>
        </w:rPr>
        <w:t xml:space="preserve">нформатике и ИКТ </w:t>
      </w:r>
      <w:r w:rsidRPr="004A6431">
        <w:rPr>
          <w:rFonts w:ascii="Times New Roman" w:hAnsi="Times New Roman" w:cs="Times New Roman"/>
          <w:bCs/>
          <w:color w:val="000000"/>
          <w:kern w:val="32"/>
          <w:sz w:val="24"/>
          <w:szCs w:val="24"/>
          <w:lang w:eastAsia="ru-RU"/>
        </w:rPr>
        <w:t xml:space="preserve">составлена на основе </w:t>
      </w:r>
      <w:r w:rsidRPr="004A6431">
        <w:rPr>
          <w:rFonts w:ascii="Times New Roman" w:hAnsi="Times New Roman" w:cs="Times New Roman"/>
          <w:bCs/>
          <w:i/>
          <w:color w:val="000000"/>
          <w:kern w:val="32"/>
          <w:sz w:val="24"/>
          <w:szCs w:val="24"/>
          <w:lang w:eastAsia="ru-RU"/>
        </w:rPr>
        <w:t xml:space="preserve">авторской </w:t>
      </w:r>
      <w:proofErr w:type="gramStart"/>
      <w:r w:rsidRPr="004A6431">
        <w:rPr>
          <w:rFonts w:ascii="Times New Roman" w:hAnsi="Times New Roman" w:cs="Times New Roman"/>
          <w:bCs/>
          <w:i/>
          <w:color w:val="000000"/>
          <w:kern w:val="32"/>
          <w:sz w:val="24"/>
          <w:szCs w:val="24"/>
          <w:lang w:eastAsia="ru-RU"/>
        </w:rPr>
        <w:t xml:space="preserve">программы  </w:t>
      </w:r>
      <w:r w:rsidRPr="004A6431">
        <w:rPr>
          <w:rFonts w:ascii="Times New Roman" w:hAnsi="Times New Roman" w:cs="Times New Roman"/>
          <w:sz w:val="24"/>
          <w:szCs w:val="24"/>
        </w:rPr>
        <w:t>курса</w:t>
      </w:r>
      <w:proofErr w:type="gramEnd"/>
      <w:r w:rsidRPr="004A6431">
        <w:rPr>
          <w:rFonts w:ascii="Times New Roman" w:hAnsi="Times New Roman" w:cs="Times New Roman"/>
          <w:sz w:val="24"/>
          <w:szCs w:val="24"/>
        </w:rPr>
        <w:t xml:space="preserve"> информатики и ИКТ  для 5-11 классов общеобразовательной средней школы Н. В. Макаровой. </w:t>
      </w:r>
      <w:r w:rsidRPr="004A6431">
        <w:rPr>
          <w:rFonts w:ascii="Times New Roman" w:hAnsi="Times New Roman" w:cs="Times New Roman"/>
          <w:sz w:val="24"/>
          <w:szCs w:val="24"/>
          <w:u w:val="single"/>
        </w:rPr>
        <w:t xml:space="preserve">Учебник: </w:t>
      </w:r>
      <w:r w:rsidRPr="004A6431">
        <w:rPr>
          <w:rFonts w:ascii="Times New Roman" w:hAnsi="Times New Roman" w:cs="Times New Roman"/>
          <w:sz w:val="24"/>
          <w:szCs w:val="24"/>
        </w:rPr>
        <w:t xml:space="preserve">Информатика и ИКТ. Учебник. 10-11 </w:t>
      </w:r>
      <w:proofErr w:type="spellStart"/>
      <w:r w:rsidRPr="004A643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4A6431">
        <w:rPr>
          <w:rFonts w:ascii="Times New Roman" w:hAnsi="Times New Roman" w:cs="Times New Roman"/>
          <w:sz w:val="24"/>
          <w:szCs w:val="24"/>
        </w:rPr>
        <w:t xml:space="preserve">. Н.В. Макарова, ООО «Питер Пресс», 2008 </w:t>
      </w: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в учебном плане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sz w:val="24"/>
          <w:szCs w:val="24"/>
        </w:rPr>
        <w:t xml:space="preserve"> «Информатика и ИКТ»</w:t>
      </w:r>
      <w:r w:rsidRPr="00E30AC4">
        <w:rPr>
          <w:rFonts w:ascii="Times New Roman" w:hAnsi="Times New Roman" w:cs="Times New Roman"/>
          <w:sz w:val="24"/>
          <w:szCs w:val="24"/>
        </w:rPr>
        <w:t xml:space="preserve"> входит в инвариантную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sz w:val="24"/>
          <w:szCs w:val="24"/>
        </w:rPr>
        <w:t>часть учебного плана.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Общее количество часов в год</w:t>
      </w:r>
      <w:r>
        <w:rPr>
          <w:rFonts w:ascii="Times New Roman" w:hAnsi="Times New Roman" w:cs="Times New Roman"/>
          <w:sz w:val="24"/>
          <w:szCs w:val="24"/>
        </w:rPr>
        <w:t xml:space="preserve"> – 2 часа.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Количество часов в неделю</w:t>
      </w:r>
      <w:r>
        <w:rPr>
          <w:rFonts w:ascii="Times New Roman" w:hAnsi="Times New Roman" w:cs="Times New Roman"/>
          <w:sz w:val="24"/>
          <w:szCs w:val="24"/>
        </w:rPr>
        <w:t xml:space="preserve"> – 70 часов.</w:t>
      </w:r>
    </w:p>
    <w:p w:rsidR="00795A89" w:rsidRPr="00E30AC4" w:rsidRDefault="00795A89" w:rsidP="00795A89">
      <w:pPr>
        <w:rPr>
          <w:rFonts w:ascii="Times New Roman" w:hAnsi="Times New Roman" w:cs="Times New Roman"/>
          <w:sz w:val="24"/>
          <w:szCs w:val="24"/>
        </w:rPr>
      </w:pPr>
    </w:p>
    <w:p w:rsidR="00795A89" w:rsidRPr="00E30AC4" w:rsidRDefault="00795A89" w:rsidP="00795A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курса,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(модуля)</w:t>
      </w:r>
    </w:p>
    <w:p w:rsidR="00795A89" w:rsidRPr="00C51D7E" w:rsidRDefault="00795A89" w:rsidP="00C51D7E">
      <w:pPr>
        <w:rPr>
          <w:rFonts w:ascii="Times New Roman" w:hAnsi="Times New Roman" w:cs="Times New Roman"/>
          <w:b/>
          <w:sz w:val="24"/>
          <w:szCs w:val="24"/>
        </w:rPr>
      </w:pPr>
      <w:r w:rsidRPr="00C51D7E">
        <w:rPr>
          <w:rFonts w:ascii="Times New Roman" w:hAnsi="Times New Roman" w:cs="Times New Roman"/>
          <w:b/>
          <w:sz w:val="24"/>
          <w:szCs w:val="24"/>
        </w:rPr>
        <w:t>Наименование разделов, характеристика основных содержательных линий, тем.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bCs/>
          <w:sz w:val="24"/>
          <w:szCs w:val="24"/>
        </w:rPr>
        <w:t>Часть 1. Информационная картина мира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>Информационные процессы, модели, объекты (1-16)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7DFB">
        <w:rPr>
          <w:rFonts w:ascii="Times New Roman" w:hAnsi="Times New Roman" w:cs="Times New Roman"/>
          <w:bCs/>
          <w:sz w:val="24"/>
          <w:szCs w:val="24"/>
        </w:rPr>
        <w:t xml:space="preserve">Информационные процессы, модели объекты. Моделирование в электронных таблицах. </w:t>
      </w:r>
    </w:p>
    <w:p w:rsidR="00795A89" w:rsidRPr="00557DFB" w:rsidRDefault="00795A89" w:rsidP="00795A89">
      <w:pPr>
        <w:spacing w:after="0"/>
        <w:ind w:left="1080" w:right="-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bCs/>
          <w:sz w:val="24"/>
          <w:szCs w:val="24"/>
        </w:rPr>
        <w:t>Часть 2. Программное обеспечение информационных технологий</w:t>
      </w:r>
    </w:p>
    <w:p w:rsidR="00795A89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2. Информационная технология работы с объектами текстового документа в среде </w:t>
      </w:r>
      <w:proofErr w:type="spellStart"/>
      <w:r w:rsidRPr="00557DFB">
        <w:rPr>
          <w:rFonts w:ascii="Times New Roman" w:hAnsi="Times New Roman" w:cs="Times New Roman"/>
          <w:b/>
          <w:bCs/>
          <w:sz w:val="24"/>
          <w:szCs w:val="24"/>
        </w:rPr>
        <w:t>Word</w:t>
      </w:r>
      <w:proofErr w:type="spellEnd"/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 (17-21). </w:t>
      </w:r>
      <w:r w:rsidRPr="00557DF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7DFB">
        <w:rPr>
          <w:rFonts w:ascii="Times New Roman" w:hAnsi="Times New Roman" w:cs="Times New Roman"/>
          <w:bCs/>
          <w:sz w:val="24"/>
          <w:szCs w:val="24"/>
        </w:rPr>
        <w:t xml:space="preserve">Информационная технология работы с объектами текстового документа в среде </w:t>
      </w:r>
      <w:r w:rsidRPr="00557DFB">
        <w:rPr>
          <w:rFonts w:ascii="Times New Roman" w:hAnsi="Times New Roman" w:cs="Times New Roman"/>
          <w:bCs/>
          <w:sz w:val="24"/>
          <w:szCs w:val="24"/>
          <w:lang w:val="en-US"/>
        </w:rPr>
        <w:t>Word</w:t>
      </w:r>
      <w:r w:rsidRPr="00557DFB">
        <w:rPr>
          <w:rFonts w:ascii="Times New Roman" w:hAnsi="Times New Roman" w:cs="Times New Roman"/>
          <w:bCs/>
          <w:sz w:val="24"/>
          <w:szCs w:val="24"/>
        </w:rPr>
        <w:t xml:space="preserve"> (форматирование, создание и редактирование графики, табличных объектов, информационная технология работы со структурой текстового документа).</w:t>
      </w:r>
    </w:p>
    <w:p w:rsidR="00795A89" w:rsidRPr="00557DFB" w:rsidRDefault="00795A89" w:rsidP="00795A89">
      <w:pPr>
        <w:spacing w:after="0"/>
        <w:ind w:left="1080" w:right="-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5A89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Информационно-коммуникационные технологии работы в компьютерной сети (22-31). </w:t>
      </w:r>
      <w:r w:rsidRPr="00557DF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7DFB">
        <w:rPr>
          <w:rFonts w:ascii="Times New Roman" w:hAnsi="Times New Roman" w:cs="Times New Roman"/>
          <w:bCs/>
          <w:sz w:val="24"/>
          <w:szCs w:val="24"/>
        </w:rPr>
        <w:t xml:space="preserve">Информационно-коммуникационные технологии работы в компьютерной сети (разновидности сетей, сервисы </w:t>
      </w:r>
      <w:r w:rsidRPr="00557DFB">
        <w:rPr>
          <w:rFonts w:ascii="Times New Roman" w:hAnsi="Times New Roman" w:cs="Times New Roman"/>
          <w:bCs/>
          <w:sz w:val="24"/>
          <w:szCs w:val="24"/>
          <w:lang w:val="en-US"/>
        </w:rPr>
        <w:t>Internet</w:t>
      </w:r>
      <w:r w:rsidRPr="00557DFB">
        <w:rPr>
          <w:rFonts w:ascii="Times New Roman" w:hAnsi="Times New Roman" w:cs="Times New Roman"/>
          <w:bCs/>
          <w:sz w:val="24"/>
          <w:szCs w:val="24"/>
        </w:rPr>
        <w:t>, передача информации через Интернет, этика сетевого общения, технология поиска в Интернет, безопасность сетевой технологии работы, создание Интернет-ресурсов).</w:t>
      </w:r>
    </w:p>
    <w:p w:rsidR="00795A89" w:rsidRPr="00557DFB" w:rsidRDefault="00795A89" w:rsidP="00795A89">
      <w:pPr>
        <w:spacing w:after="0"/>
        <w:ind w:left="1080" w:right="-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5A89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Информационная технология представления информации в виде презентаций в среде </w:t>
      </w:r>
      <w:proofErr w:type="gramStart"/>
      <w:r w:rsidRPr="00557DFB">
        <w:rPr>
          <w:rFonts w:ascii="Times New Roman" w:hAnsi="Times New Roman" w:cs="Times New Roman"/>
          <w:b/>
          <w:bCs/>
          <w:sz w:val="24"/>
          <w:szCs w:val="24"/>
          <w:lang w:val="en-US"/>
        </w:rPr>
        <w:t>PowerPoint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proofErr w:type="gramEnd"/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32-39). 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 xml:space="preserve">Возможности программной среды подготовки презентаций </w:t>
      </w:r>
      <w:r w:rsidRPr="00557DFB">
        <w:rPr>
          <w:rFonts w:ascii="Times New Roman" w:hAnsi="Times New Roman" w:cs="Times New Roman"/>
          <w:sz w:val="24"/>
          <w:szCs w:val="24"/>
          <w:lang w:val="en-US"/>
        </w:rPr>
        <w:t>PowerPoint</w:t>
      </w:r>
      <w:r w:rsidRPr="00557DFB">
        <w:rPr>
          <w:rFonts w:ascii="Times New Roman" w:hAnsi="Times New Roman" w:cs="Times New Roman"/>
          <w:sz w:val="24"/>
          <w:szCs w:val="24"/>
        </w:rPr>
        <w:t xml:space="preserve"> 2003</w:t>
      </w:r>
      <w:r w:rsidRPr="00557DF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557DFB">
        <w:rPr>
          <w:rFonts w:ascii="Times New Roman" w:hAnsi="Times New Roman" w:cs="Times New Roman"/>
          <w:spacing w:val="-1"/>
          <w:sz w:val="24"/>
          <w:szCs w:val="24"/>
        </w:rPr>
        <w:t>Информационная технология</w:t>
      </w:r>
      <w:r w:rsidRPr="00557DFB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 xml:space="preserve">2 </w:t>
      </w:r>
      <w:r w:rsidRPr="00557DFB">
        <w:rPr>
          <w:rFonts w:ascii="Times New Roman" w:hAnsi="Times New Roman" w:cs="Times New Roman"/>
          <w:sz w:val="24"/>
          <w:szCs w:val="24"/>
        </w:rPr>
        <w:t xml:space="preserve">создания презентации с помощью Мастера </w:t>
      </w:r>
      <w:proofErr w:type="spellStart"/>
      <w:r w:rsidRPr="00557DFB">
        <w:rPr>
          <w:rFonts w:ascii="Times New Roman" w:hAnsi="Times New Roman" w:cs="Times New Roman"/>
          <w:sz w:val="24"/>
          <w:szCs w:val="24"/>
        </w:rPr>
        <w:t>автосодержания</w:t>
      </w:r>
      <w:proofErr w:type="spellEnd"/>
      <w:r w:rsidRPr="00557DFB">
        <w:rPr>
          <w:rFonts w:ascii="Times New Roman" w:hAnsi="Times New Roman" w:cs="Times New Roman"/>
          <w:sz w:val="24"/>
          <w:szCs w:val="24"/>
        </w:rPr>
        <w:t xml:space="preserve">. </w:t>
      </w:r>
      <w:r w:rsidRPr="00557DFB">
        <w:rPr>
          <w:rFonts w:ascii="Times New Roman" w:hAnsi="Times New Roman" w:cs="Times New Roman"/>
          <w:spacing w:val="-1"/>
          <w:sz w:val="24"/>
          <w:szCs w:val="24"/>
        </w:rPr>
        <w:t xml:space="preserve">Информационная технология </w:t>
      </w:r>
      <w:r w:rsidRPr="00557DFB">
        <w:rPr>
          <w:rFonts w:ascii="Times New Roman" w:hAnsi="Times New Roman" w:cs="Times New Roman"/>
          <w:sz w:val="24"/>
          <w:szCs w:val="24"/>
        </w:rPr>
        <w:t>создания презентации по со</w:t>
      </w:r>
      <w:r w:rsidRPr="00557DFB">
        <w:rPr>
          <w:rFonts w:ascii="Times New Roman" w:hAnsi="Times New Roman" w:cs="Times New Roman"/>
          <w:sz w:val="24"/>
          <w:szCs w:val="24"/>
        </w:rPr>
        <w:softHyphen/>
        <w:t>циальной тематике.</w:t>
      </w:r>
    </w:p>
    <w:p w:rsidR="00795A89" w:rsidRPr="00557DFB" w:rsidRDefault="00795A89" w:rsidP="00795A89">
      <w:pPr>
        <w:spacing w:after="0"/>
        <w:ind w:left="1080" w:right="-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5A89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57DFB">
        <w:rPr>
          <w:rFonts w:ascii="Times New Roman" w:hAnsi="Times New Roman" w:cs="Times New Roman"/>
          <w:b/>
          <w:sz w:val="24"/>
          <w:szCs w:val="24"/>
        </w:rPr>
        <w:t>Раздел  5</w:t>
      </w:r>
      <w:proofErr w:type="gramEnd"/>
      <w:r w:rsidRPr="00557D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Информационная технология обработки данных в среде табличного процессора </w:t>
      </w:r>
      <w:r w:rsidRPr="00557DFB">
        <w:rPr>
          <w:rFonts w:ascii="Times New Roman" w:hAnsi="Times New Roman" w:cs="Times New Roman"/>
          <w:b/>
          <w:bCs/>
          <w:sz w:val="24"/>
          <w:szCs w:val="24"/>
          <w:lang w:val="en-US"/>
        </w:rPr>
        <w:t>Excel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 (40-48). 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>Статистическая обработка массива данных и построение диаграмм. Накопление статистики. Анализ результатов статистической обработки данных.  Технология накопления и обработки данных. Разработка текстовой оболочки опроса. Обработка результатов тестирования.  Автоматизированная обработка данных с помощью анкет. Пользовательский интерфейс системы анкетирования. Организация накопления данных. Подведение итогов анкетирования. Представление результатов обработки массивов данных с использованием ИКТ.</w:t>
      </w:r>
    </w:p>
    <w:p w:rsidR="00795A89" w:rsidRPr="00557DFB" w:rsidRDefault="00795A89" w:rsidP="00795A89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95A89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Раздел 6.  Информационная технология разработки </w:t>
      </w:r>
      <w:proofErr w:type="gramStart"/>
      <w:r w:rsidRPr="00557DFB">
        <w:rPr>
          <w:rFonts w:ascii="Times New Roman" w:hAnsi="Times New Roman" w:cs="Times New Roman"/>
          <w:b/>
          <w:bCs/>
          <w:sz w:val="24"/>
          <w:szCs w:val="24"/>
        </w:rPr>
        <w:t>проекта  (</w:t>
      </w:r>
      <w:proofErr w:type="gramEnd"/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49-56). </w:t>
      </w: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>Представление об основных этапах разработки проекта и информационных моделях проекта. Базовые информационные модели проекта. Разработка информационных моделей социального проекта. Анализ социальной проблемы. Составление плана работы по проекту. Информационная технология создания социального проекта. Исследование модели социального проекта с позиции основных предметных областей.</w:t>
      </w:r>
    </w:p>
    <w:p w:rsidR="00795A89" w:rsidRPr="00557DFB" w:rsidRDefault="00795A89" w:rsidP="00795A89">
      <w:pPr>
        <w:spacing w:after="0"/>
        <w:ind w:left="1080" w:right="-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5A89" w:rsidRPr="00557DFB" w:rsidRDefault="00795A89" w:rsidP="00C51D7E">
      <w:pPr>
        <w:spacing w:after="0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DFB">
        <w:rPr>
          <w:rFonts w:ascii="Times New Roman" w:hAnsi="Times New Roman" w:cs="Times New Roman"/>
          <w:b/>
          <w:bCs/>
          <w:sz w:val="24"/>
          <w:szCs w:val="24"/>
        </w:rPr>
        <w:t>Раздел 7.</w:t>
      </w:r>
      <w:r w:rsidRPr="00557DFB">
        <w:rPr>
          <w:rFonts w:ascii="Times New Roman" w:hAnsi="Times New Roman" w:cs="Times New Roman"/>
          <w:b/>
          <w:sz w:val="24"/>
          <w:szCs w:val="24"/>
        </w:rPr>
        <w:t>Основы программирования в среде</w:t>
      </w:r>
      <w:r w:rsidRPr="00557DFB">
        <w:rPr>
          <w:rFonts w:ascii="Times New Roman" w:hAnsi="Times New Roman" w:cs="Times New Roman"/>
          <w:b/>
          <w:bCs/>
          <w:sz w:val="24"/>
          <w:szCs w:val="24"/>
          <w:lang w:val="en-US"/>
        </w:rPr>
        <w:t>Visual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7DFB">
        <w:rPr>
          <w:rFonts w:ascii="Times New Roman" w:hAnsi="Times New Roman" w:cs="Times New Roman"/>
          <w:b/>
          <w:bCs/>
          <w:sz w:val="24"/>
          <w:szCs w:val="24"/>
          <w:lang w:val="en-US"/>
        </w:rPr>
        <w:t>Basic</w:t>
      </w:r>
      <w:r w:rsidRPr="00557DFB">
        <w:rPr>
          <w:rFonts w:ascii="Times New Roman" w:hAnsi="Times New Roman" w:cs="Times New Roman"/>
          <w:b/>
          <w:bCs/>
          <w:sz w:val="24"/>
          <w:szCs w:val="24"/>
        </w:rPr>
        <w:t xml:space="preserve"> (57-68).</w:t>
      </w:r>
    </w:p>
    <w:p w:rsidR="00795A89" w:rsidRPr="00557DFB" w:rsidRDefault="00795A89" w:rsidP="00C51D7E">
      <w:pPr>
        <w:spacing w:after="0"/>
        <w:ind w:right="-5"/>
        <w:rPr>
          <w:rFonts w:ascii="Times New Roman" w:hAnsi="Times New Roman" w:cs="Times New Roman"/>
          <w:sz w:val="24"/>
          <w:szCs w:val="24"/>
        </w:rPr>
      </w:pPr>
      <w:r w:rsidRPr="00557DFB">
        <w:rPr>
          <w:rFonts w:ascii="Times New Roman" w:hAnsi="Times New Roman" w:cs="Times New Roman"/>
          <w:sz w:val="24"/>
          <w:szCs w:val="24"/>
        </w:rPr>
        <w:t xml:space="preserve">Основные понятия и инструментарий среды </w:t>
      </w:r>
      <w:r w:rsidRPr="00557DFB">
        <w:rPr>
          <w:rFonts w:ascii="Times New Roman" w:hAnsi="Times New Roman" w:cs="Times New Roman"/>
          <w:sz w:val="24"/>
          <w:szCs w:val="24"/>
          <w:lang w:val="en-US"/>
        </w:rPr>
        <w:t>Visual</w:t>
      </w:r>
      <w:r w:rsidRPr="00557DFB">
        <w:rPr>
          <w:rFonts w:ascii="Times New Roman" w:hAnsi="Times New Roman" w:cs="Times New Roman"/>
          <w:sz w:val="24"/>
          <w:szCs w:val="24"/>
        </w:rPr>
        <w:t xml:space="preserve"> </w:t>
      </w:r>
      <w:r w:rsidRPr="00557DFB">
        <w:rPr>
          <w:rFonts w:ascii="Times New Roman" w:hAnsi="Times New Roman" w:cs="Times New Roman"/>
          <w:sz w:val="24"/>
          <w:szCs w:val="24"/>
          <w:lang w:val="en-US"/>
        </w:rPr>
        <w:t>Basic</w:t>
      </w:r>
      <w:r w:rsidRPr="00557DFB">
        <w:rPr>
          <w:rFonts w:ascii="Times New Roman" w:hAnsi="Times New Roman" w:cs="Times New Roman"/>
          <w:sz w:val="24"/>
          <w:szCs w:val="24"/>
        </w:rPr>
        <w:t>.Технология работы с формой и графическими методами. Оператор присваивания и ввод данных. Управляющие элементы: метка, текстовое окно, кнопка. Процедуры и функции. Создание процедуры. Использование процедур и функций.</w:t>
      </w:r>
    </w:p>
    <w:p w:rsidR="00795A89" w:rsidRPr="00E30AC4" w:rsidRDefault="00795A89" w:rsidP="00795A8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FB220B" w:rsidRPr="00FB220B" w:rsidRDefault="00FB220B" w:rsidP="00FB220B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B220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FB220B">
        <w:rPr>
          <w:rFonts w:ascii="Times New Roman" w:hAnsi="Times New Roman" w:cs="Times New Roman"/>
          <w:b/>
          <w:bCs/>
          <w:sz w:val="28"/>
          <w:szCs w:val="28"/>
        </w:rPr>
        <w:t>.  Пояснительная</w:t>
      </w:r>
      <w:proofErr w:type="gramEnd"/>
      <w:r w:rsidRPr="00FB220B">
        <w:rPr>
          <w:rFonts w:ascii="Times New Roman" w:hAnsi="Times New Roman" w:cs="Times New Roman"/>
          <w:b/>
          <w:bCs/>
          <w:sz w:val="28"/>
          <w:szCs w:val="28"/>
        </w:rPr>
        <w:t xml:space="preserve"> записка к учебному предмету «Информатика», 11 класс</w:t>
      </w:r>
    </w:p>
    <w:p w:rsidR="00FB220B" w:rsidRPr="00E30AC4" w:rsidRDefault="00FB220B" w:rsidP="00FB22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программа: </w:t>
      </w:r>
    </w:p>
    <w:p w:rsidR="00FB220B" w:rsidRPr="00E30AC4" w:rsidRDefault="00FB220B" w:rsidP="00FB22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lastRenderedPageBreak/>
        <w:t xml:space="preserve">-ФЗ «Об образовании в Российской </w:t>
      </w:r>
      <w:proofErr w:type="gramStart"/>
      <w:r w:rsidRPr="00E30AC4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FB220B" w:rsidRPr="00E30AC4" w:rsidRDefault="00FB220B" w:rsidP="00FB22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E30AC4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E30AC4">
        <w:rPr>
          <w:rFonts w:ascii="Times New Roman" w:hAnsi="Times New Roman" w:cs="Times New Roman"/>
          <w:sz w:val="24"/>
          <w:szCs w:val="24"/>
        </w:rPr>
        <w:t xml:space="preserve">  234.07.2013</w:t>
      </w:r>
      <w:proofErr w:type="gramEnd"/>
      <w:r w:rsidRPr="00E30AC4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FB220B" w:rsidRPr="00E30AC4" w:rsidRDefault="00FB220B" w:rsidP="00FB220B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FB220B" w:rsidRPr="00E30AC4" w:rsidRDefault="00FB220B" w:rsidP="00FB220B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FB220B" w:rsidRPr="00E30AC4" w:rsidRDefault="00FB220B" w:rsidP="00FB220B">
      <w:pPr>
        <w:pStyle w:val="NoSpacing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E30AC4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E30AC4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E30AC4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FB220B" w:rsidRPr="00294543" w:rsidRDefault="00FB220B" w:rsidP="00FB220B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4543">
        <w:rPr>
          <w:rFonts w:ascii="Times New Roman" w:hAnsi="Times New Roman" w:cs="Times New Roman"/>
          <w:sz w:val="24"/>
          <w:szCs w:val="24"/>
        </w:rPr>
        <w:t>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</w:p>
    <w:p w:rsidR="00FB220B" w:rsidRDefault="00FB220B" w:rsidP="00FB220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06902">
        <w:rPr>
          <w:rFonts w:ascii="Times New Roman" w:hAnsi="Times New Roman" w:cs="Times New Roman"/>
          <w:sz w:val="24"/>
          <w:szCs w:val="24"/>
        </w:rPr>
        <w:t>Преподавание курса ориентировано на системно-информационную концепцию, Программу по информатике и ИКТ Н.В. Макаровой, которая обеспечивает базовый уровень информационной культуры учащегося, непрерывность образования на основе концентрического подхода, способствуя повышению устойчивости знаний и приобретению навыков работы на компьютере.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20B" w:rsidRDefault="00FB220B" w:rsidP="00FB220B">
      <w:pPr>
        <w:spacing w:line="360" w:lineRule="auto"/>
        <w:jc w:val="both"/>
        <w:rPr>
          <w:rFonts w:ascii="Times New Roman" w:hAnsi="Times New Roman" w:cs="Times New Roman"/>
          <w:color w:val="5B9BD5" w:themeColor="accent1"/>
          <w:sz w:val="24"/>
          <w:szCs w:val="24"/>
        </w:rPr>
      </w:pPr>
    </w:p>
    <w:p w:rsidR="00FB220B" w:rsidRDefault="00FB220B" w:rsidP="00FB220B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E3A6A">
        <w:rPr>
          <w:rFonts w:ascii="Times New Roman" w:hAnsi="Times New Roman" w:cs="Times New Roman"/>
          <w:sz w:val="24"/>
          <w:szCs w:val="24"/>
          <w:u w:val="single"/>
        </w:rPr>
        <w:t>Цели и задачи образования с учетом специфики учебного предмета.</w:t>
      </w:r>
    </w:p>
    <w:p w:rsidR="00FB220B" w:rsidRPr="00294543" w:rsidRDefault="00FB220B" w:rsidP="00FB220B">
      <w:pPr>
        <w:shd w:val="clear" w:color="auto" w:fill="FFFFFF"/>
        <w:suppressAutoHyphens/>
        <w:spacing w:after="0" w:line="360" w:lineRule="auto"/>
        <w:ind w:left="709" w:right="72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z w:val="24"/>
          <w:szCs w:val="24"/>
          <w:lang w:eastAsia="ar-SA"/>
        </w:rPr>
        <w:t xml:space="preserve">В качестве основных целей изучения курса информатики в </w:t>
      </w:r>
      <w:proofErr w:type="gramStart"/>
      <w:r w:rsidRPr="00294543">
        <w:rPr>
          <w:rFonts w:ascii="Times New Roman" w:hAnsi="Times New Roman" w:cs="Times New Roman"/>
          <w:sz w:val="24"/>
          <w:szCs w:val="24"/>
          <w:lang w:eastAsia="ar-SA"/>
        </w:rPr>
        <w:t>11  классе</w:t>
      </w:r>
      <w:proofErr w:type="gramEnd"/>
      <w:r w:rsidRPr="00294543">
        <w:rPr>
          <w:rFonts w:ascii="Times New Roman" w:hAnsi="Times New Roman" w:cs="Times New Roman"/>
          <w:sz w:val="24"/>
          <w:szCs w:val="24"/>
          <w:lang w:eastAsia="ar-SA"/>
        </w:rPr>
        <w:t xml:space="preserve"> выделяются следующие: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spacing w:after="0" w:line="360" w:lineRule="auto"/>
        <w:ind w:left="709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t xml:space="preserve">развитие системного мышления, творческих способностей, </w:t>
      </w:r>
      <w:r w:rsidRPr="00294543">
        <w:rPr>
          <w:rFonts w:ascii="Times New Roman" w:hAnsi="Times New Roman" w:cs="Times New Roman"/>
          <w:spacing w:val="-2"/>
          <w:sz w:val="24"/>
          <w:szCs w:val="24"/>
          <w:lang w:eastAsia="ar-SA"/>
        </w:rPr>
        <w:t xml:space="preserve">познавательного интереса учащихся на основе организации </w:t>
      </w:r>
      <w:proofErr w:type="spellStart"/>
      <w:r w:rsidRPr="00294543">
        <w:rPr>
          <w:rFonts w:ascii="Times New Roman" w:hAnsi="Times New Roman" w:cs="Times New Roman"/>
          <w:sz w:val="24"/>
          <w:szCs w:val="24"/>
          <w:lang w:eastAsia="ar-SA"/>
        </w:rPr>
        <w:t>межпредметных</w:t>
      </w:r>
      <w:proofErr w:type="spellEnd"/>
      <w:r w:rsidRPr="00294543">
        <w:rPr>
          <w:rFonts w:ascii="Times New Roman" w:hAnsi="Times New Roman" w:cs="Times New Roman"/>
          <w:sz w:val="24"/>
          <w:szCs w:val="24"/>
          <w:lang w:eastAsia="ar-SA"/>
        </w:rPr>
        <w:t xml:space="preserve"> связей;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spacing w:after="0" w:line="360" w:lineRule="auto"/>
        <w:ind w:left="709" w:right="5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t>развитие навыков технологии поиска информации в Интер</w:t>
      </w: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softHyphen/>
      </w:r>
      <w:r w:rsidRPr="00294543">
        <w:rPr>
          <w:rFonts w:ascii="Times New Roman" w:hAnsi="Times New Roman" w:cs="Times New Roman"/>
          <w:sz w:val="24"/>
          <w:szCs w:val="24"/>
          <w:lang w:eastAsia="ar-SA"/>
        </w:rPr>
        <w:t xml:space="preserve">нете, создание Интернет-ресурсов; 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spacing w:after="0" w:line="360" w:lineRule="auto"/>
        <w:ind w:left="709" w:right="10" w:hanging="284"/>
        <w:jc w:val="both"/>
        <w:rPr>
          <w:rFonts w:ascii="Times New Roman" w:hAnsi="Times New Roman" w:cs="Times New Roman"/>
          <w:spacing w:val="-1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t>закрепление и развитие навыков моделирования и техноло</w:t>
      </w: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softHyphen/>
        <w:t>гии обработки данных в среде табличного процессора и системе управления базами данных;</w:t>
      </w:r>
    </w:p>
    <w:p w:rsidR="00FB220B" w:rsidRPr="00294543" w:rsidRDefault="00FB220B" w:rsidP="00FB220B">
      <w:pPr>
        <w:numPr>
          <w:ilvl w:val="0"/>
          <w:numId w:val="15"/>
        </w:numPr>
        <w:shd w:val="clear" w:color="auto" w:fill="FFFFFF"/>
        <w:tabs>
          <w:tab w:val="clear" w:pos="1117"/>
          <w:tab w:val="num" w:pos="0"/>
          <w:tab w:val="left" w:pos="278"/>
        </w:tabs>
        <w:suppressAutoHyphens/>
        <w:spacing w:after="0" w:line="360" w:lineRule="auto"/>
        <w:ind w:left="709" w:hanging="284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z w:val="24"/>
          <w:szCs w:val="24"/>
          <w:lang w:eastAsia="ar-SA"/>
        </w:rPr>
        <w:t>закрепление знаний по базовым понятиям информатики;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spacing w:after="0" w:line="360" w:lineRule="auto"/>
        <w:ind w:left="709" w:right="1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pacing w:val="-3"/>
          <w:sz w:val="24"/>
          <w:szCs w:val="24"/>
          <w:lang w:eastAsia="ar-SA"/>
        </w:rPr>
        <w:t>закрепление и развитие навыков работы с объектами тексто</w:t>
      </w:r>
      <w:r w:rsidRPr="00294543">
        <w:rPr>
          <w:rFonts w:ascii="Times New Roman" w:hAnsi="Times New Roman" w:cs="Times New Roman"/>
          <w:spacing w:val="-3"/>
          <w:sz w:val="24"/>
          <w:szCs w:val="24"/>
          <w:lang w:eastAsia="ar-SA"/>
        </w:rPr>
        <w:softHyphen/>
      </w:r>
      <w:r w:rsidRPr="00294543">
        <w:rPr>
          <w:rFonts w:ascii="Times New Roman" w:hAnsi="Times New Roman" w:cs="Times New Roman"/>
          <w:sz w:val="24"/>
          <w:szCs w:val="24"/>
          <w:lang w:eastAsia="ar-SA"/>
        </w:rPr>
        <w:t>вого документа;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8"/>
        </w:tabs>
        <w:suppressAutoHyphens/>
        <w:spacing w:after="0" w:line="360" w:lineRule="auto"/>
        <w:ind w:left="709" w:right="10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освоение информационной технологии представления ин</w:t>
      </w:r>
      <w:r w:rsidRPr="00294543">
        <w:rPr>
          <w:rFonts w:ascii="Times New Roman" w:hAnsi="Times New Roman" w:cs="Times New Roman"/>
          <w:sz w:val="24"/>
          <w:szCs w:val="24"/>
          <w:lang w:eastAsia="ar-SA"/>
        </w:rPr>
        <w:softHyphen/>
        <w:t>формации;</w:t>
      </w:r>
    </w:p>
    <w:p w:rsidR="00FB220B" w:rsidRPr="00294543" w:rsidRDefault="00FB220B" w:rsidP="00FB220B">
      <w:pPr>
        <w:shd w:val="clear" w:color="auto" w:fill="FFFFFF"/>
        <w:tabs>
          <w:tab w:val="left" w:pos="284"/>
          <w:tab w:val="left" w:pos="1418"/>
        </w:tabs>
        <w:suppressAutoHyphens/>
        <w:spacing w:after="0" w:line="360" w:lineRule="auto"/>
        <w:ind w:left="709" w:hanging="284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z w:val="24"/>
          <w:szCs w:val="24"/>
          <w:lang w:eastAsia="ar-SA"/>
        </w:rPr>
        <w:t>•</w:t>
      </w:r>
      <w:r w:rsidRPr="00294543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 освоение информационной технологией проектной деятельности;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4"/>
        </w:tabs>
        <w:suppressAutoHyphens/>
        <w:spacing w:after="0" w:line="360" w:lineRule="auto"/>
        <w:ind w:left="709" w:right="19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воспитание этических и правовых отношений в информаци</w:t>
      </w:r>
      <w:r w:rsidRPr="00294543">
        <w:rPr>
          <w:rFonts w:ascii="Times New Roman" w:hAnsi="Times New Roman" w:cs="Times New Roman"/>
          <w:spacing w:val="-2"/>
          <w:sz w:val="24"/>
          <w:szCs w:val="24"/>
          <w:lang w:eastAsia="ar-SA"/>
        </w:rPr>
        <w:softHyphen/>
      </w:r>
      <w:r w:rsidRPr="00294543">
        <w:rPr>
          <w:rFonts w:ascii="Times New Roman" w:hAnsi="Times New Roman" w:cs="Times New Roman"/>
          <w:sz w:val="24"/>
          <w:szCs w:val="24"/>
          <w:lang w:eastAsia="ar-SA"/>
        </w:rPr>
        <w:t>онной деятельности;</w:t>
      </w:r>
    </w:p>
    <w:p w:rsidR="00FB220B" w:rsidRPr="00294543" w:rsidRDefault="00FB220B" w:rsidP="00FB220B">
      <w:pPr>
        <w:numPr>
          <w:ilvl w:val="0"/>
          <w:numId w:val="18"/>
        </w:numPr>
        <w:shd w:val="clear" w:color="auto" w:fill="FFFFFF"/>
        <w:tabs>
          <w:tab w:val="left" w:pos="274"/>
        </w:tabs>
        <w:suppressAutoHyphens/>
        <w:spacing w:after="0" w:line="360" w:lineRule="auto"/>
        <w:ind w:left="709" w:right="19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z w:val="24"/>
          <w:szCs w:val="24"/>
          <w:lang w:eastAsia="ar-SA"/>
        </w:rPr>
        <w:t>знакомство с технологиями управления, планирования и организации деятельности человека;</w:t>
      </w:r>
    </w:p>
    <w:p w:rsidR="00FB220B" w:rsidRPr="008B534E" w:rsidRDefault="00FB220B" w:rsidP="00FB220B">
      <w:pPr>
        <w:numPr>
          <w:ilvl w:val="0"/>
          <w:numId w:val="18"/>
        </w:numPr>
        <w:shd w:val="clear" w:color="auto" w:fill="FFFFFF"/>
        <w:tabs>
          <w:tab w:val="left" w:pos="274"/>
        </w:tabs>
        <w:suppressAutoHyphens/>
        <w:spacing w:after="0" w:line="360" w:lineRule="auto"/>
        <w:ind w:left="709" w:hanging="284"/>
        <w:rPr>
          <w:rFonts w:ascii="Times New Roman" w:hAnsi="Times New Roman" w:cs="Times New Roman"/>
          <w:spacing w:val="-1"/>
          <w:sz w:val="24"/>
          <w:szCs w:val="24"/>
          <w:lang w:eastAsia="ar-SA"/>
        </w:rPr>
      </w:pP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t xml:space="preserve">освоение основ программирования в среде </w:t>
      </w:r>
      <w:r w:rsidRPr="00294543">
        <w:rPr>
          <w:rFonts w:ascii="Times New Roman" w:hAnsi="Times New Roman" w:cs="Times New Roman"/>
          <w:spacing w:val="-1"/>
          <w:sz w:val="24"/>
          <w:szCs w:val="24"/>
          <w:lang w:val="en-US" w:eastAsia="ar-SA"/>
        </w:rPr>
        <w:t>Visual</w:t>
      </w: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t xml:space="preserve"> </w:t>
      </w:r>
      <w:r w:rsidRPr="00294543">
        <w:rPr>
          <w:rFonts w:ascii="Times New Roman" w:hAnsi="Times New Roman" w:cs="Times New Roman"/>
          <w:spacing w:val="-1"/>
          <w:sz w:val="24"/>
          <w:szCs w:val="24"/>
          <w:lang w:val="en-US" w:eastAsia="ar-SA"/>
        </w:rPr>
        <w:t>Basic</w:t>
      </w:r>
      <w:r w:rsidRPr="00294543">
        <w:rPr>
          <w:rFonts w:ascii="Times New Roman" w:hAnsi="Times New Roman" w:cs="Times New Roman"/>
          <w:spacing w:val="-1"/>
          <w:sz w:val="24"/>
          <w:szCs w:val="24"/>
          <w:lang w:eastAsia="ar-SA"/>
        </w:rPr>
        <w:t>.</w:t>
      </w:r>
    </w:p>
    <w:p w:rsidR="00FB220B" w:rsidRPr="005E3A6A" w:rsidRDefault="00FB220B" w:rsidP="00FB220B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FB220B" w:rsidRDefault="00FB220B" w:rsidP="00FB220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E30AC4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Информатика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деятельности, включая использование средств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ИКТ,  освоенные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деятельностную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жизненную позицию.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Курс информатики в старших классах является частью непрерывного курса информатики, который включает в себя также пропедевтический курс в начальной школе и обучение информатике в основной школы.</w:t>
      </w:r>
    </w:p>
    <w:p w:rsidR="00FB220B" w:rsidRDefault="00FB220B" w:rsidP="00FB22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Курс информатики старшей школы, опирается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FB220B" w:rsidRDefault="00FB220B" w:rsidP="00FB220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220B" w:rsidRPr="00E30AC4" w:rsidRDefault="00FB220B" w:rsidP="00FB220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Место учебного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предмета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 w:rsidRPr="00E30AC4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плане</w:t>
      </w:r>
    </w:p>
    <w:p w:rsidR="00FB220B" w:rsidRPr="00DB53CA" w:rsidRDefault="00FB220B" w:rsidP="00FB22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3CA">
        <w:rPr>
          <w:rFonts w:ascii="Times New Roman" w:hAnsi="Times New Roman" w:cs="Times New Roman"/>
          <w:sz w:val="24"/>
          <w:szCs w:val="24"/>
        </w:rPr>
        <w:t xml:space="preserve">Учебный </w:t>
      </w:r>
      <w:proofErr w:type="gramStart"/>
      <w:r w:rsidRPr="00DB53CA">
        <w:rPr>
          <w:rFonts w:ascii="Times New Roman" w:hAnsi="Times New Roman" w:cs="Times New Roman"/>
          <w:sz w:val="24"/>
          <w:szCs w:val="24"/>
        </w:rPr>
        <w:t>предмет  «</w:t>
      </w:r>
      <w:proofErr w:type="gramEnd"/>
      <w:r w:rsidRPr="00DB53CA">
        <w:rPr>
          <w:rFonts w:ascii="Times New Roman" w:hAnsi="Times New Roman" w:cs="Times New Roman"/>
          <w:sz w:val="24"/>
          <w:szCs w:val="24"/>
        </w:rPr>
        <w:t xml:space="preserve">Информатика» входит в </w:t>
      </w:r>
      <w:r>
        <w:rPr>
          <w:rFonts w:ascii="Times New Roman" w:hAnsi="Times New Roman" w:cs="Times New Roman"/>
          <w:sz w:val="24"/>
          <w:szCs w:val="24"/>
        </w:rPr>
        <w:t>ин</w:t>
      </w:r>
      <w:r w:rsidRPr="00DB53CA">
        <w:rPr>
          <w:rFonts w:ascii="Times New Roman" w:hAnsi="Times New Roman" w:cs="Times New Roman"/>
          <w:sz w:val="24"/>
          <w:szCs w:val="24"/>
        </w:rPr>
        <w:t>вариа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B53CA">
        <w:rPr>
          <w:rFonts w:ascii="Times New Roman" w:hAnsi="Times New Roman" w:cs="Times New Roman"/>
          <w:sz w:val="24"/>
          <w:szCs w:val="24"/>
        </w:rPr>
        <w:t xml:space="preserve">тную </w:t>
      </w:r>
      <w:r>
        <w:rPr>
          <w:rFonts w:ascii="Times New Roman" w:hAnsi="Times New Roman" w:cs="Times New Roman"/>
          <w:sz w:val="24"/>
          <w:szCs w:val="24"/>
        </w:rPr>
        <w:t xml:space="preserve"> часть учебного плана.</w:t>
      </w:r>
    </w:p>
    <w:p w:rsidR="00FB220B" w:rsidRPr="001275DD" w:rsidRDefault="00FB220B" w:rsidP="00FB220B">
      <w:pPr>
        <w:tabs>
          <w:tab w:val="left" w:pos="51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53CA">
        <w:rPr>
          <w:rFonts w:ascii="Times New Roman" w:hAnsi="Times New Roman" w:cs="Times New Roman"/>
          <w:sz w:val="24"/>
          <w:szCs w:val="24"/>
        </w:rPr>
        <w:t xml:space="preserve">Общее количество часов в год – 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DB53CA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220B" w:rsidRPr="00DB53CA" w:rsidRDefault="00FB220B" w:rsidP="00FB22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53CA">
        <w:rPr>
          <w:rFonts w:ascii="Times New Roman" w:hAnsi="Times New Roman" w:cs="Times New Roman"/>
          <w:sz w:val="24"/>
          <w:szCs w:val="24"/>
        </w:rPr>
        <w:t xml:space="preserve">Количество часов в неделю –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B53CA">
        <w:rPr>
          <w:rFonts w:ascii="Times New Roman" w:hAnsi="Times New Roman" w:cs="Times New Roman"/>
          <w:sz w:val="24"/>
          <w:szCs w:val="24"/>
        </w:rPr>
        <w:t xml:space="preserve"> час в неделю.</w:t>
      </w:r>
    </w:p>
    <w:p w:rsidR="00FB220B" w:rsidRPr="00DB53CA" w:rsidRDefault="00FB220B" w:rsidP="00FB22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FB220B" w:rsidRPr="00E0123D" w:rsidRDefault="00FB220B" w:rsidP="00FB220B">
      <w:pPr>
        <w:spacing w:after="0" w:line="360" w:lineRule="auto"/>
        <w:jc w:val="both"/>
        <w:rPr>
          <w:rFonts w:ascii="Times New Roman" w:hAnsi="Times New Roman" w:cs="Times New Roman"/>
          <w:color w:val="5B9BD5" w:themeColor="accent1"/>
          <w:sz w:val="24"/>
          <w:szCs w:val="24"/>
        </w:rPr>
      </w:pPr>
    </w:p>
    <w:p w:rsidR="00FB220B" w:rsidRPr="00E30AC4" w:rsidRDefault="00FB220B" w:rsidP="00FB220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0AC4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30AC4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Информатика.</w:t>
      </w:r>
    </w:p>
    <w:p w:rsidR="00FB220B" w:rsidRPr="00FB220B" w:rsidRDefault="00FB220B" w:rsidP="00FB220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  <w:r w:rsidRPr="00FB220B">
        <w:rPr>
          <w:rFonts w:ascii="Times New Roman" w:hAnsi="Times New Roman" w:cs="Times New Roman"/>
          <w:sz w:val="24"/>
          <w:szCs w:val="24"/>
          <w:u w:val="single"/>
        </w:rPr>
        <w:t>Наименование разделов, характеристика основных содержательных линий, тем.</w:t>
      </w:r>
    </w:p>
    <w:p w:rsidR="00FB220B" w:rsidRPr="005E3A6A" w:rsidRDefault="00FB220B" w:rsidP="00FB220B">
      <w:pPr>
        <w:suppressAutoHyphens/>
        <w:spacing w:after="0" w:line="360" w:lineRule="auto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5E3A6A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Часть 1. Информационная картина мира</w:t>
      </w:r>
    </w:p>
    <w:p w:rsidR="00FB220B" w:rsidRPr="005E3A6A" w:rsidRDefault="00FB220B" w:rsidP="00FB220B">
      <w:pPr>
        <w:suppressAutoHyphens/>
        <w:spacing w:after="0" w:line="360" w:lineRule="auto"/>
        <w:ind w:right="-5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5E3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Раздел 1. </w:t>
      </w:r>
      <w:r w:rsidRPr="005E3A6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Основы социальной информатики.</w:t>
      </w:r>
      <w:r w:rsidRPr="005E3A6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B220B" w:rsidRPr="00FB220B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Путь общества от индустриального к информационному. </w:t>
      </w:r>
      <w:r w:rsidRPr="00FB220B">
        <w:rPr>
          <w:rFonts w:ascii="Times New Roman" w:hAnsi="Times New Roman" w:cs="Times New Roman"/>
          <w:sz w:val="24"/>
          <w:szCs w:val="24"/>
        </w:rPr>
        <w:t xml:space="preserve">Роль и характеристика информационных революций. Краткая характеристика поколений ЭВМ и связь с информационной революцией. </w:t>
      </w:r>
      <w:proofErr w:type="gramStart"/>
      <w:r w:rsidRPr="00FB220B">
        <w:rPr>
          <w:rFonts w:ascii="Times New Roman" w:hAnsi="Times New Roman" w:cs="Times New Roman"/>
          <w:sz w:val="24"/>
          <w:szCs w:val="24"/>
        </w:rPr>
        <w:t>Характеристика  индустриального</w:t>
      </w:r>
      <w:proofErr w:type="gramEnd"/>
      <w:r w:rsidRPr="00FB220B">
        <w:rPr>
          <w:rFonts w:ascii="Times New Roman" w:hAnsi="Times New Roman" w:cs="Times New Roman"/>
          <w:sz w:val="24"/>
          <w:szCs w:val="24"/>
        </w:rPr>
        <w:t xml:space="preserve"> общества. </w:t>
      </w:r>
      <w:proofErr w:type="gramStart"/>
      <w:r w:rsidRPr="00FB220B">
        <w:rPr>
          <w:rFonts w:ascii="Times New Roman" w:hAnsi="Times New Roman" w:cs="Times New Roman"/>
          <w:sz w:val="24"/>
          <w:szCs w:val="24"/>
        </w:rPr>
        <w:t>Характеристика  информационного</w:t>
      </w:r>
      <w:proofErr w:type="gramEnd"/>
      <w:r w:rsidRPr="00FB220B">
        <w:rPr>
          <w:rFonts w:ascii="Times New Roman" w:hAnsi="Times New Roman" w:cs="Times New Roman"/>
          <w:sz w:val="24"/>
          <w:szCs w:val="24"/>
        </w:rPr>
        <w:t xml:space="preserve"> общества. Понятие информатизации. Информатизация как процесс преобразования индустриального общества в информационное.</w:t>
      </w:r>
    </w:p>
    <w:p w:rsidR="00FB220B" w:rsidRPr="00FB220B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>Информационные ресурсы общества. Этические и правовые нормы информационной деятельности человека. Информационная безопасность.</w:t>
      </w:r>
      <w:r w:rsidRPr="00FB220B">
        <w:rPr>
          <w:rFonts w:ascii="Times New Roman" w:hAnsi="Times New Roman" w:cs="Times New Roman"/>
          <w:sz w:val="24"/>
          <w:szCs w:val="24"/>
        </w:rPr>
        <w:t xml:space="preserve"> Понятие информационной безопасности. Понятие информационной среды.  Основные цели информационной безопасности. Объекты, которым необходимо обеспечить информационную безопасность. Понятие информационных угроз. Источники информационных угроз. Основные виды информационных угроз и их характеристика. Информационная безопасность для различных пользователей компьютерных систем. Методы защиты информации: </w:t>
      </w:r>
      <w:r w:rsidRPr="00FB220B">
        <w:rPr>
          <w:rFonts w:ascii="Times New Roman" w:hAnsi="Times New Roman" w:cs="Times New Roman"/>
          <w:sz w:val="24"/>
          <w:szCs w:val="24"/>
        </w:rPr>
        <w:lastRenderedPageBreak/>
        <w:t xml:space="preserve">ограничение доступа, шифрование информации, контроль доступа к аппаратуре, политика безопасности, защита от </w:t>
      </w:r>
      <w:proofErr w:type="gramStart"/>
      <w:r w:rsidRPr="00FB220B">
        <w:rPr>
          <w:rFonts w:ascii="Times New Roman" w:hAnsi="Times New Roman" w:cs="Times New Roman"/>
          <w:sz w:val="24"/>
          <w:szCs w:val="24"/>
        </w:rPr>
        <w:t>хищения  информации</w:t>
      </w:r>
      <w:proofErr w:type="gramEnd"/>
      <w:r w:rsidRPr="00FB220B">
        <w:rPr>
          <w:rFonts w:ascii="Times New Roman" w:hAnsi="Times New Roman" w:cs="Times New Roman"/>
          <w:sz w:val="24"/>
          <w:szCs w:val="24"/>
        </w:rPr>
        <w:t xml:space="preserve">, защита от компьютерных вирусов, физическая защита, защита от случайных угроз и пр. Этапы моделирования в электронных таблицах. </w:t>
      </w:r>
    </w:p>
    <w:p w:rsidR="00FB220B" w:rsidRDefault="00FB220B" w:rsidP="00FB220B">
      <w:pPr>
        <w:pStyle w:val="p1"/>
        <w:spacing w:before="0" w:beforeAutospacing="0" w:after="0" w:afterAutospacing="0" w:line="360" w:lineRule="auto"/>
        <w:jc w:val="both"/>
        <w:rPr>
          <w:bCs/>
          <w:lang w:eastAsia="ar-SA"/>
        </w:rPr>
      </w:pPr>
      <w:r w:rsidRPr="008C3026">
        <w:rPr>
          <w:b/>
          <w:bCs/>
          <w:lang w:eastAsia="ar-SA"/>
        </w:rPr>
        <w:t xml:space="preserve">Раздел 2. Информационные системы и технологии. </w:t>
      </w:r>
      <w:r w:rsidRPr="008C3026">
        <w:rPr>
          <w:bCs/>
          <w:lang w:eastAsia="ar-SA"/>
        </w:rPr>
        <w:t xml:space="preserve"> </w:t>
      </w:r>
    </w:p>
    <w:p w:rsidR="00FB220B" w:rsidRPr="005E3A6A" w:rsidRDefault="00FB220B" w:rsidP="00FB220B">
      <w:pPr>
        <w:spacing w:after="0" w:line="360" w:lineRule="auto"/>
        <w:ind w:firstLine="426"/>
        <w:jc w:val="both"/>
        <w:rPr>
          <w:rFonts w:ascii="Times New Roman" w:hAnsi="Times New Roman" w:cs="Times New Roman"/>
        </w:rPr>
      </w:pPr>
      <w:r w:rsidRPr="005E3A6A">
        <w:rPr>
          <w:rFonts w:ascii="Times New Roman" w:hAnsi="Times New Roman" w:cs="Times New Roman"/>
          <w:sz w:val="24"/>
          <w:szCs w:val="24"/>
        </w:rPr>
        <w:t>Контрольная работа №1 на тему «Основы социальной информатики. Информационные системы и технологии».</w:t>
      </w:r>
    </w:p>
    <w:p w:rsidR="00FB220B" w:rsidRPr="005E3A6A" w:rsidRDefault="00FB220B" w:rsidP="00FB220B">
      <w:pPr>
        <w:suppressAutoHyphens/>
        <w:spacing w:after="0" w:line="360" w:lineRule="auto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</w:pPr>
      <w:r w:rsidRPr="005E3A6A">
        <w:rPr>
          <w:rFonts w:ascii="Times New Roman" w:hAnsi="Times New Roman" w:cs="Times New Roman"/>
          <w:b/>
          <w:bCs/>
          <w:sz w:val="24"/>
          <w:szCs w:val="24"/>
          <w:u w:val="single"/>
          <w:lang w:eastAsia="ar-SA"/>
        </w:rPr>
        <w:t>Часть 2. Программное обеспечение информационных технологий</w:t>
      </w:r>
    </w:p>
    <w:p w:rsidR="00FB220B" w:rsidRPr="005E3A6A" w:rsidRDefault="00FB220B" w:rsidP="00FB220B">
      <w:pPr>
        <w:suppressAutoHyphens/>
        <w:spacing w:after="0" w:line="360" w:lineRule="auto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5E3A6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Раздел 3. Информационная технология  </w:t>
      </w:r>
      <w:r w:rsidRPr="005E3A6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5E3A6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автоматизированной обработки текстовых документов.</w:t>
      </w:r>
    </w:p>
    <w:p w:rsidR="00FB220B" w:rsidRPr="00FB220B" w:rsidRDefault="00FB220B" w:rsidP="00FB220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Автоматизация редактирования. </w:t>
      </w:r>
      <w:r w:rsidRPr="00FB220B">
        <w:rPr>
          <w:rFonts w:ascii="Times New Roman" w:hAnsi="Times New Roman" w:cs="Times New Roman"/>
          <w:sz w:val="24"/>
          <w:szCs w:val="24"/>
        </w:rPr>
        <w:t xml:space="preserve">Редактирование и форматирование документа. Проверка орфографии. </w:t>
      </w:r>
      <w:proofErr w:type="spellStart"/>
      <w:r w:rsidRPr="00FB220B">
        <w:rPr>
          <w:rFonts w:ascii="Times New Roman" w:hAnsi="Times New Roman" w:cs="Times New Roman"/>
          <w:sz w:val="24"/>
          <w:szCs w:val="24"/>
        </w:rPr>
        <w:t>Автозамена</w:t>
      </w:r>
      <w:proofErr w:type="spellEnd"/>
      <w:r w:rsidRPr="00FB22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220B">
        <w:rPr>
          <w:rFonts w:ascii="Times New Roman" w:hAnsi="Times New Roman" w:cs="Times New Roman"/>
          <w:sz w:val="24"/>
          <w:szCs w:val="24"/>
        </w:rPr>
        <w:t>Автотекст</w:t>
      </w:r>
      <w:proofErr w:type="spellEnd"/>
      <w:r w:rsidRPr="00FB220B">
        <w:rPr>
          <w:rFonts w:ascii="Times New Roman" w:hAnsi="Times New Roman" w:cs="Times New Roman"/>
          <w:sz w:val="24"/>
          <w:szCs w:val="24"/>
        </w:rPr>
        <w:t>. Поиск и замена символов. Обработка сканированного текста.</w:t>
      </w:r>
    </w:p>
    <w:p w:rsidR="00FB220B" w:rsidRPr="00FB220B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>Автоматизация форматирования.</w:t>
      </w:r>
      <w:r w:rsidRPr="00FB22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20B">
        <w:rPr>
          <w:rFonts w:ascii="Times New Roman" w:hAnsi="Times New Roman" w:cs="Times New Roman"/>
          <w:sz w:val="24"/>
          <w:szCs w:val="24"/>
        </w:rPr>
        <w:t>Автоперенос</w:t>
      </w:r>
      <w:proofErr w:type="spellEnd"/>
      <w:r w:rsidRPr="00FB220B">
        <w:rPr>
          <w:rFonts w:ascii="Times New Roman" w:hAnsi="Times New Roman" w:cs="Times New Roman"/>
          <w:sz w:val="24"/>
          <w:szCs w:val="24"/>
        </w:rPr>
        <w:t xml:space="preserve">. Нумерация страниц. Стилевое форматирование. Функции панели задач «Стили и форматирование». Технология стилевого форматирования. Правила применения стилей в многостраничных документах. Применение и изменение стандартных стилей. Создание нового стиля. Создание стиля на основе выделенного фрагмента. Определение стилей в документах. Стили заголовков с нумерацией. Создание оглавления. Автоматическая нумерация таблиц и рисунков. Перекрестные ссылки в документе, в колонтитулах, на список литературы.  Обновление автоматически созданных полей. Сортировка. </w:t>
      </w:r>
    </w:p>
    <w:p w:rsidR="00FB220B" w:rsidRPr="005E3A6A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5E3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Раздел 4. </w:t>
      </w:r>
      <w:r w:rsidRPr="005E3A6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Информационная технология хранения данных. </w:t>
      </w:r>
    </w:p>
    <w:p w:rsidR="00FB220B" w:rsidRPr="00FB220B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Представление о базах данных. </w:t>
      </w:r>
      <w:r w:rsidRPr="00FB220B">
        <w:rPr>
          <w:rFonts w:ascii="Times New Roman" w:hAnsi="Times New Roman" w:cs="Times New Roman"/>
          <w:sz w:val="24"/>
          <w:szCs w:val="24"/>
        </w:rPr>
        <w:t xml:space="preserve">Роль информационной системы в жизни людей. Понятие предметной области. Понятие структурирования данных. База данных как основа информационной системы. Основные понятия базы данных - поле и запись. Понятие структуры записи. </w:t>
      </w:r>
    </w:p>
    <w:p w:rsidR="00FB220B" w:rsidRPr="00FB220B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sz w:val="24"/>
          <w:szCs w:val="24"/>
        </w:rPr>
        <w:t>Понятие модели данных.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 Виды моделей данных. </w:t>
      </w:r>
      <w:r w:rsidRPr="00FB220B">
        <w:rPr>
          <w:rFonts w:ascii="Times New Roman" w:hAnsi="Times New Roman" w:cs="Times New Roman"/>
          <w:sz w:val="24"/>
          <w:szCs w:val="24"/>
        </w:rPr>
        <w:t xml:space="preserve">Иерархическая модель данных и ее основные свойства. Сетевая модель данных и ее основные свойства. </w:t>
      </w:r>
      <w:proofErr w:type="gramStart"/>
      <w:r w:rsidRPr="00FB220B">
        <w:rPr>
          <w:rFonts w:ascii="Times New Roman" w:hAnsi="Times New Roman" w:cs="Times New Roman"/>
          <w:sz w:val="24"/>
          <w:szCs w:val="24"/>
        </w:rPr>
        <w:t>Реляционная  модель</w:t>
      </w:r>
      <w:proofErr w:type="gramEnd"/>
      <w:r w:rsidRPr="00FB220B">
        <w:rPr>
          <w:rFonts w:ascii="Times New Roman" w:hAnsi="Times New Roman" w:cs="Times New Roman"/>
          <w:sz w:val="24"/>
          <w:szCs w:val="24"/>
        </w:rPr>
        <w:t xml:space="preserve"> данных и ее основные свойства. Типы связей между таблицами </w:t>
      </w:r>
      <w:proofErr w:type="gramStart"/>
      <w:r w:rsidRPr="00FB220B">
        <w:rPr>
          <w:rFonts w:ascii="Times New Roman" w:hAnsi="Times New Roman" w:cs="Times New Roman"/>
          <w:sz w:val="24"/>
          <w:szCs w:val="24"/>
        </w:rPr>
        <w:t>реляционной  модели</w:t>
      </w:r>
      <w:proofErr w:type="gramEnd"/>
      <w:r w:rsidRPr="00FB220B">
        <w:rPr>
          <w:rFonts w:ascii="Times New Roman" w:hAnsi="Times New Roman" w:cs="Times New Roman"/>
          <w:sz w:val="24"/>
          <w:szCs w:val="24"/>
        </w:rPr>
        <w:t xml:space="preserve"> данных: «один к одному», «один ко многим», «многие ко многим». Графическое обозначение </w:t>
      </w:r>
      <w:proofErr w:type="gramStart"/>
      <w:r w:rsidRPr="00FB220B">
        <w:rPr>
          <w:rFonts w:ascii="Times New Roman" w:hAnsi="Times New Roman" w:cs="Times New Roman"/>
          <w:sz w:val="24"/>
          <w:szCs w:val="24"/>
        </w:rPr>
        <w:t>реляционной  модели</w:t>
      </w:r>
      <w:proofErr w:type="gramEnd"/>
      <w:r w:rsidRPr="00FB220B">
        <w:rPr>
          <w:rFonts w:ascii="Times New Roman" w:hAnsi="Times New Roman" w:cs="Times New Roman"/>
          <w:sz w:val="24"/>
          <w:szCs w:val="24"/>
        </w:rPr>
        <w:t xml:space="preserve"> данных. Понятие ключа.  Преобразование иерархической и сетевой моделей данных к реляционной.  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Система управления базами данных </w:t>
      </w:r>
      <w:r w:rsidRPr="00FB220B">
        <w:rPr>
          <w:rFonts w:ascii="Times New Roman" w:hAnsi="Times New Roman" w:cs="Times New Roman"/>
          <w:sz w:val="24"/>
          <w:szCs w:val="24"/>
          <w:lang w:val="en-US" w:eastAsia="ar-SA"/>
        </w:rPr>
        <w:t>Access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Pr="00FB220B">
        <w:rPr>
          <w:rFonts w:ascii="Times New Roman" w:hAnsi="Times New Roman" w:cs="Times New Roman"/>
          <w:sz w:val="24"/>
          <w:szCs w:val="24"/>
        </w:rPr>
        <w:t xml:space="preserve">Интерфейс среды СУБД </w:t>
      </w:r>
      <w:r w:rsidRPr="00FB220B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Pr="00FB220B">
        <w:rPr>
          <w:rFonts w:ascii="Times New Roman" w:hAnsi="Times New Roman" w:cs="Times New Roman"/>
          <w:sz w:val="24"/>
          <w:szCs w:val="24"/>
        </w:rPr>
        <w:t>.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 Этапы разработки базы данных. Создание базы данных в СУБД </w:t>
      </w:r>
      <w:r w:rsidRPr="00FB220B">
        <w:rPr>
          <w:rFonts w:ascii="Times New Roman" w:hAnsi="Times New Roman" w:cs="Times New Roman"/>
          <w:sz w:val="24"/>
          <w:szCs w:val="24"/>
          <w:lang w:val="en-US" w:eastAsia="ar-SA"/>
        </w:rPr>
        <w:t>Access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Pr="00FB220B">
        <w:rPr>
          <w:rFonts w:ascii="Times New Roman" w:hAnsi="Times New Roman" w:cs="Times New Roman"/>
          <w:sz w:val="24"/>
          <w:szCs w:val="24"/>
        </w:rPr>
        <w:t xml:space="preserve">Основные группы инструментов СУБД: для создания таблиц; для управления видом представления данных; для обработки данных; для вывода данных. </w:t>
      </w:r>
      <w:r w:rsidRPr="00FB220B">
        <w:rPr>
          <w:rFonts w:ascii="Times New Roman" w:hAnsi="Times New Roman" w:cs="Times New Roman"/>
          <w:sz w:val="24"/>
          <w:szCs w:val="24"/>
        </w:rPr>
        <w:lastRenderedPageBreak/>
        <w:t>Технология описания структуры таблицы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 xml:space="preserve"> Управление базой данных в СУБД</w:t>
      </w:r>
      <w:r w:rsidRPr="00FB220B">
        <w:rPr>
          <w:sz w:val="24"/>
          <w:szCs w:val="24"/>
        </w:rPr>
        <w:t xml:space="preserve"> </w:t>
      </w:r>
      <w:proofErr w:type="spellStart"/>
      <w:r w:rsidRPr="00FB220B">
        <w:rPr>
          <w:rFonts w:ascii="Times New Roman" w:hAnsi="Times New Roman" w:cs="Times New Roman"/>
          <w:sz w:val="24"/>
          <w:szCs w:val="24"/>
          <w:lang w:eastAsia="ar-SA"/>
        </w:rPr>
        <w:t>Access</w:t>
      </w:r>
      <w:proofErr w:type="spellEnd"/>
      <w:r w:rsidRPr="00FB220B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FB220B">
        <w:rPr>
          <w:rFonts w:ascii="Times New Roman" w:hAnsi="Times New Roman" w:cs="Times New Roman"/>
          <w:sz w:val="24"/>
          <w:szCs w:val="24"/>
        </w:rPr>
        <w:t xml:space="preserve"> Понятие формы для ввода и просмотра данных. Понятие фильтра. Виды фильтров. Понятие запроса. Понятие отчета.  Этапы разработки базы данных</w:t>
      </w:r>
    </w:p>
    <w:p w:rsidR="00FB220B" w:rsidRPr="00FB220B" w:rsidRDefault="00FB220B" w:rsidP="00FB220B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B220B">
        <w:rPr>
          <w:rFonts w:ascii="Times New Roman" w:hAnsi="Times New Roman" w:cs="Times New Roman"/>
          <w:sz w:val="24"/>
          <w:szCs w:val="24"/>
        </w:rPr>
        <w:t>Контрольная работа № 2 на тему «Информационная технология хранения данных. СУБД».</w:t>
      </w:r>
    </w:p>
    <w:p w:rsidR="00FB220B" w:rsidRPr="005E3A6A" w:rsidRDefault="00FB220B" w:rsidP="00FB220B">
      <w:pPr>
        <w:pStyle w:val="a3"/>
        <w:suppressAutoHyphens/>
        <w:spacing w:after="0" w:line="360" w:lineRule="auto"/>
        <w:ind w:left="425" w:right="-5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proofErr w:type="gramStart"/>
      <w:r w:rsidRPr="005E3A6A">
        <w:rPr>
          <w:rFonts w:ascii="Times New Roman" w:hAnsi="Times New Roman" w:cs="Times New Roman"/>
          <w:b/>
          <w:sz w:val="24"/>
          <w:szCs w:val="24"/>
          <w:lang w:eastAsia="ar-SA"/>
        </w:rPr>
        <w:t>Раздел  5</w:t>
      </w:r>
      <w:proofErr w:type="gramEnd"/>
      <w:r w:rsidRPr="005E3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. </w:t>
      </w:r>
      <w:r w:rsidRPr="005E3A6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Основы программиров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ания 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Visual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Basic</w:t>
      </w:r>
      <w:proofErr w:type="spellEnd"/>
      <w:r w:rsidRPr="005E3A6A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</w:p>
    <w:p w:rsidR="00FB220B" w:rsidRPr="00FB220B" w:rsidRDefault="00FB220B" w:rsidP="00FB220B">
      <w:pPr>
        <w:suppressAutoHyphens/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Цикл с параметром. Условный оператор. Циклы с предусловием и постусловием. Углубленное изучение </w:t>
      </w:r>
      <w:proofErr w:type="gramStart"/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>программирования  в</w:t>
      </w:r>
      <w:proofErr w:type="gramEnd"/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среде </w:t>
      </w:r>
      <w:r w:rsidRPr="00FB220B">
        <w:rPr>
          <w:rFonts w:ascii="Times New Roman" w:hAnsi="Times New Roman" w:cs="Times New Roman"/>
          <w:bCs/>
          <w:sz w:val="24"/>
          <w:szCs w:val="24"/>
          <w:lang w:val="en-US" w:eastAsia="ar-SA"/>
        </w:rPr>
        <w:t>Visual</w:t>
      </w:r>
      <w:r w:rsidRPr="00FB220B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FB220B">
        <w:rPr>
          <w:rFonts w:ascii="Times New Roman" w:hAnsi="Times New Roman" w:cs="Times New Roman"/>
          <w:bCs/>
          <w:sz w:val="24"/>
          <w:szCs w:val="24"/>
          <w:lang w:val="en-US" w:eastAsia="ar-SA"/>
        </w:rPr>
        <w:t>Basic</w:t>
      </w:r>
      <w:r w:rsidRPr="00FB220B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FB220B" w:rsidRPr="00FB220B" w:rsidRDefault="00FB220B" w:rsidP="00FB22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20B">
        <w:rPr>
          <w:rFonts w:ascii="Times New Roman" w:hAnsi="Times New Roman" w:cs="Times New Roman"/>
          <w:sz w:val="24"/>
          <w:szCs w:val="24"/>
        </w:rPr>
        <w:t>Контрольная работа № 3 на тему «Основы программирования».</w:t>
      </w:r>
    </w:p>
    <w:p w:rsidR="00FB220B" w:rsidRPr="00FB220B" w:rsidRDefault="00FB220B" w:rsidP="00FB22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95A89" w:rsidRDefault="00795A89" w:rsidP="00FB220B">
      <w:pPr>
        <w:spacing w:line="36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95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03" w:hanging="283"/>
      </w:pPr>
      <w:rPr>
        <w:rFonts w:ascii="Symbol" w:hAnsi="Symbol"/>
        <w:sz w:val="24"/>
      </w:rPr>
    </w:lvl>
  </w:abstractNum>
  <w:abstractNum w:abstractNumId="1">
    <w:nsid w:val="00000006"/>
    <w:multiLevelType w:val="singleLevel"/>
    <w:tmpl w:val="00000006"/>
    <w:lvl w:ilvl="0">
      <w:numFmt w:val="bullet"/>
      <w:lvlText w:val="•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/>
      </w:rPr>
    </w:lvl>
  </w:abstractNum>
  <w:abstractNum w:abstractNumId="3">
    <w:nsid w:val="00C94913"/>
    <w:multiLevelType w:val="hybridMultilevel"/>
    <w:tmpl w:val="56A8F18E"/>
    <w:lvl w:ilvl="0" w:tplc="0419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">
    <w:nsid w:val="06BF7EA4"/>
    <w:multiLevelType w:val="hybridMultilevel"/>
    <w:tmpl w:val="72DA8B5E"/>
    <w:lvl w:ilvl="0" w:tplc="00000006">
      <w:numFmt w:val="bullet"/>
      <w:lvlText w:val="•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643FF1"/>
    <w:multiLevelType w:val="hybridMultilevel"/>
    <w:tmpl w:val="60F4ED28"/>
    <w:lvl w:ilvl="0" w:tplc="1F94DDF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C167CE"/>
    <w:multiLevelType w:val="hybridMultilevel"/>
    <w:tmpl w:val="5AC01086"/>
    <w:lvl w:ilvl="0" w:tplc="C5E46F18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37A12"/>
    <w:multiLevelType w:val="hybridMultilevel"/>
    <w:tmpl w:val="D1BA43FC"/>
    <w:lvl w:ilvl="0" w:tplc="CFF8E236">
      <w:start w:val="1"/>
      <w:numFmt w:val="decimal"/>
      <w:pStyle w:val="3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BB4310"/>
    <w:multiLevelType w:val="hybridMultilevel"/>
    <w:tmpl w:val="176AB8E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0B72009"/>
    <w:multiLevelType w:val="hybridMultilevel"/>
    <w:tmpl w:val="FBC6746C"/>
    <w:lvl w:ilvl="0" w:tplc="F49C9D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8AE1D09"/>
    <w:multiLevelType w:val="hybridMultilevel"/>
    <w:tmpl w:val="FEF23B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A48FA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E7959B2"/>
    <w:multiLevelType w:val="hybridMultilevel"/>
    <w:tmpl w:val="939A246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40885BD9"/>
    <w:multiLevelType w:val="hybridMultilevel"/>
    <w:tmpl w:val="6CB02078"/>
    <w:lvl w:ilvl="0" w:tplc="0AF0ECE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1CE349B"/>
    <w:multiLevelType w:val="hybridMultilevel"/>
    <w:tmpl w:val="AFB648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4A457341"/>
    <w:multiLevelType w:val="hybridMultilevel"/>
    <w:tmpl w:val="FBC6746C"/>
    <w:lvl w:ilvl="0" w:tplc="F49C9D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3AC4253"/>
    <w:multiLevelType w:val="hybridMultilevel"/>
    <w:tmpl w:val="0D1664F8"/>
    <w:lvl w:ilvl="0" w:tplc="13A01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4C37F37"/>
    <w:multiLevelType w:val="hybridMultilevel"/>
    <w:tmpl w:val="2A7EA99C"/>
    <w:lvl w:ilvl="0" w:tplc="13A01E2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5BCC7182"/>
    <w:multiLevelType w:val="hybridMultilevel"/>
    <w:tmpl w:val="2A7EA99C"/>
    <w:lvl w:ilvl="0" w:tplc="13A01E2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7A2B05AA"/>
    <w:multiLevelType w:val="hybridMultilevel"/>
    <w:tmpl w:val="DA3A7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F965F0E"/>
    <w:multiLevelType w:val="hybridMultilevel"/>
    <w:tmpl w:val="DAD0205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5"/>
  </w:num>
  <w:num w:numId="5">
    <w:abstractNumId w:val="19"/>
  </w:num>
  <w:num w:numId="6">
    <w:abstractNumId w:val="13"/>
  </w:num>
  <w:num w:numId="7">
    <w:abstractNumId w:val="9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17"/>
  </w:num>
  <w:num w:numId="13">
    <w:abstractNumId w:val="16"/>
  </w:num>
  <w:num w:numId="14">
    <w:abstractNumId w:val="7"/>
  </w:num>
  <w:num w:numId="15">
    <w:abstractNumId w:val="2"/>
  </w:num>
  <w:num w:numId="16">
    <w:abstractNumId w:val="0"/>
  </w:num>
  <w:num w:numId="17">
    <w:abstractNumId w:val="8"/>
  </w:num>
  <w:num w:numId="18">
    <w:abstractNumId w:val="1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C22"/>
    <w:rsid w:val="002A7264"/>
    <w:rsid w:val="00795A89"/>
    <w:rsid w:val="00B16C22"/>
    <w:rsid w:val="00B468E6"/>
    <w:rsid w:val="00C51D7E"/>
    <w:rsid w:val="00E63335"/>
    <w:rsid w:val="00FB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CC36B-F63B-4CCF-BB85-08F459C1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26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7264"/>
    <w:pPr>
      <w:ind w:left="720"/>
    </w:pPr>
  </w:style>
  <w:style w:type="paragraph" w:customStyle="1" w:styleId="NoSpacing1">
    <w:name w:val="No Spacing1"/>
    <w:uiPriority w:val="99"/>
    <w:rsid w:val="002A7264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">
    <w:name w:val="Без интервала1"/>
    <w:link w:val="NoSpacingChar"/>
    <w:rsid w:val="002A726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1"/>
    <w:locked/>
    <w:rsid w:val="002A7264"/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2A726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2A72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enturySchoolbook">
    <w:name w:val="Основной текст + Century Schoolbook"/>
    <w:rsid w:val="002A7264"/>
    <w:rPr>
      <w:rFonts w:ascii="Century Schoolbook" w:hAnsi="Century Schoolbook" w:cs="Century Schoolbook"/>
      <w:spacing w:val="0"/>
      <w:sz w:val="20"/>
      <w:szCs w:val="20"/>
    </w:rPr>
  </w:style>
  <w:style w:type="character" w:customStyle="1" w:styleId="CenturySchoolbook5">
    <w:name w:val="Основной текст + Century Schoolbook5"/>
    <w:aliases w:val="Курсив"/>
    <w:rsid w:val="002A7264"/>
    <w:rPr>
      <w:rFonts w:ascii="Century Schoolbook" w:hAnsi="Century Schoolbook" w:cs="Century Schoolbook"/>
      <w:i/>
      <w:iCs/>
      <w:spacing w:val="0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95A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95A89"/>
    <w:rPr>
      <w:rFonts w:ascii="Calibri" w:eastAsia="Calibri" w:hAnsi="Calibri" w:cs="Calibri"/>
    </w:rPr>
  </w:style>
  <w:style w:type="paragraph" w:customStyle="1" w:styleId="21">
    <w:name w:val="Без интервала2"/>
    <w:rsid w:val="00795A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795A89"/>
    <w:pPr>
      <w:spacing w:after="200" w:line="276" w:lineRule="auto"/>
      <w:ind w:left="720"/>
    </w:pPr>
    <w:rPr>
      <w:rFonts w:eastAsia="Times New Roman" w:cs="Times New Roman"/>
      <w:lang w:eastAsia="ru-RU"/>
    </w:rPr>
  </w:style>
  <w:style w:type="paragraph" w:customStyle="1" w:styleId="p1">
    <w:name w:val="p1"/>
    <w:basedOn w:val="a"/>
    <w:rsid w:val="0079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795A89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3">
    <w:name w:val="стиль списка 3"/>
    <w:basedOn w:val="a"/>
    <w:next w:val="a"/>
    <w:rsid w:val="00795A89"/>
    <w:pPr>
      <w:widowControl w:val="0"/>
      <w:numPr>
        <w:numId w:val="14"/>
      </w:numPr>
      <w:tabs>
        <w:tab w:val="left" w:pos="1287"/>
      </w:tabs>
      <w:suppressAutoHyphens/>
      <w:spacing w:after="0" w:line="240" w:lineRule="auto"/>
      <w:ind w:firstLine="0"/>
      <w:jc w:val="both"/>
    </w:pPr>
    <w:rPr>
      <w:rFonts w:ascii="Times New Roman" w:eastAsia="Times New Roman" w:hAnsi="Times New Roman" w:cs="Times New Roman"/>
      <w:iCs/>
      <w:sz w:val="24"/>
      <w:szCs w:val="20"/>
      <w:lang w:eastAsia="ar-SA"/>
    </w:rPr>
  </w:style>
  <w:style w:type="character" w:styleId="a7">
    <w:name w:val="Strong"/>
    <w:basedOn w:val="a0"/>
    <w:qFormat/>
    <w:rsid w:val="00795A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5164</Words>
  <Characters>29441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 г.Цимлянск</Company>
  <LinksUpToDate>false</LinksUpToDate>
  <CharactersWithSpaces>34536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Usman</cp:lastModifiedBy>
  <cp:revision>5</cp:revision>
  <dcterms:created xsi:type="dcterms:W3CDTF">2015-01-27T07:39:00Z</dcterms:created>
  <dcterms:modified xsi:type="dcterms:W3CDTF">2015-03-30T14:01:00Z</dcterms:modified>
</cp:coreProperties>
</file>